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21E74" w:rsidRPr="00EA6A51" w:rsidRDefault="00921E74">
      <w:pPr>
        <w:pStyle w:val="a0"/>
        <w:shd w:val="clear" w:color="auto" w:fill="FFFFFF"/>
        <w:spacing w:after="0"/>
        <w:jc w:val="center"/>
        <w:rPr>
          <w:lang w:val="en-US"/>
        </w:rPr>
      </w:pPr>
      <w:bookmarkStart w:id="0" w:name="_GoBack"/>
      <w:bookmarkEnd w:id="0"/>
      <w:r w:rsidRPr="00EA6A51">
        <w:rPr>
          <w:b/>
          <w:bCs/>
          <w:lang w:val="en-US"/>
        </w:rPr>
        <w:t xml:space="preserve">  </w:t>
      </w:r>
      <w:r w:rsidR="00EA6A51" w:rsidRPr="00EA6A51">
        <w:rPr>
          <w:b/>
          <w:bCs/>
          <w:lang w:val="en-US"/>
        </w:rPr>
        <w:t>PROTOCOL</w:t>
      </w:r>
    </w:p>
    <w:p w:rsidR="00921E74" w:rsidRPr="00EA6A51" w:rsidRDefault="00EA6A51">
      <w:pPr>
        <w:pStyle w:val="a0"/>
        <w:shd w:val="clear" w:color="auto" w:fill="FFFFFF"/>
        <w:spacing w:after="0"/>
        <w:jc w:val="center"/>
        <w:rPr>
          <w:lang w:val="en-US"/>
        </w:rPr>
      </w:pPr>
      <w:proofErr w:type="gramStart"/>
      <w:r w:rsidRPr="00EA6A51">
        <w:rPr>
          <w:b/>
          <w:bCs/>
          <w:lang w:val="en-US"/>
        </w:rPr>
        <w:t>of</w:t>
      </w:r>
      <w:proofErr w:type="gramEnd"/>
      <w:r w:rsidRPr="00EA6A51">
        <w:rPr>
          <w:b/>
          <w:bCs/>
          <w:lang w:val="en-US"/>
        </w:rPr>
        <w:t xml:space="preserve"> the meeting of COOMET Technical Committee 1.8 “Physics-Chemistry”</w:t>
      </w:r>
      <w:r w:rsidR="00921E74" w:rsidRPr="00EA6A51">
        <w:rPr>
          <w:b/>
          <w:lang w:val="en-US"/>
        </w:rPr>
        <w:t xml:space="preserve"> </w:t>
      </w:r>
    </w:p>
    <w:p w:rsidR="00921E74" w:rsidRPr="00A90F94" w:rsidRDefault="00921E74">
      <w:pPr>
        <w:pStyle w:val="a0"/>
        <w:shd w:val="clear" w:color="auto" w:fill="FFFFFF"/>
        <w:spacing w:after="0"/>
        <w:jc w:val="center"/>
        <w:rPr>
          <w:b/>
          <w:sz w:val="16"/>
          <w:szCs w:val="16"/>
          <w:lang w:val="en-US"/>
        </w:rPr>
      </w:pPr>
    </w:p>
    <w:p w:rsidR="00921E74" w:rsidRPr="00A90F94" w:rsidRDefault="00EA6A51">
      <w:pPr>
        <w:pStyle w:val="a0"/>
        <w:shd w:val="clear" w:color="auto" w:fill="FFFFFF"/>
        <w:spacing w:after="0"/>
        <w:jc w:val="center"/>
        <w:rPr>
          <w:lang w:val="en-US"/>
        </w:rPr>
      </w:pPr>
      <w:r w:rsidRPr="00A90F94">
        <w:rPr>
          <w:b/>
          <w:bCs/>
          <w:lang w:val="en-US"/>
        </w:rPr>
        <w:t>REPORT ON ACTIVITIES</w:t>
      </w:r>
    </w:p>
    <w:p w:rsidR="00921E74" w:rsidRPr="00A90F94" w:rsidRDefault="00EA6A51">
      <w:pPr>
        <w:pStyle w:val="a0"/>
        <w:shd w:val="clear" w:color="auto" w:fill="FFFFFF"/>
        <w:spacing w:after="0"/>
        <w:jc w:val="center"/>
        <w:rPr>
          <w:lang w:val="en-US"/>
        </w:rPr>
      </w:pPr>
      <w:proofErr w:type="gramStart"/>
      <w:r>
        <w:rPr>
          <w:b/>
          <w:bCs/>
          <w:lang w:val="en-US"/>
        </w:rPr>
        <w:t>from</w:t>
      </w:r>
      <w:proofErr w:type="gramEnd"/>
      <w:r>
        <w:rPr>
          <w:b/>
          <w:bCs/>
          <w:lang w:val="en-US"/>
        </w:rPr>
        <w:t xml:space="preserve"> June</w:t>
      </w:r>
      <w:r w:rsidR="00921E74" w:rsidRPr="00A90F94">
        <w:rPr>
          <w:b/>
          <w:bCs/>
          <w:color w:val="000000"/>
          <w:lang w:val="en-US"/>
        </w:rPr>
        <w:t xml:space="preserve"> 2017 </w:t>
      </w:r>
      <w:r>
        <w:rPr>
          <w:b/>
          <w:bCs/>
          <w:color w:val="000000"/>
          <w:lang w:val="en-US"/>
        </w:rPr>
        <w:t>to May</w:t>
      </w:r>
      <w:r w:rsidR="00921E74" w:rsidRPr="00A90F94">
        <w:rPr>
          <w:b/>
          <w:bCs/>
          <w:color w:val="000000"/>
          <w:lang w:val="en-US"/>
        </w:rPr>
        <w:t xml:space="preserve"> 2018 </w:t>
      </w:r>
    </w:p>
    <w:p w:rsidR="00921E74" w:rsidRPr="00A90F94" w:rsidRDefault="00EA6A51">
      <w:pPr>
        <w:pStyle w:val="a0"/>
        <w:shd w:val="clear" w:color="auto" w:fill="FFFFFF"/>
        <w:spacing w:after="0"/>
        <w:jc w:val="center"/>
        <w:rPr>
          <w:lang w:val="en-US"/>
        </w:rPr>
      </w:pPr>
      <w:r w:rsidRPr="00A90F94">
        <w:rPr>
          <w:b/>
          <w:color w:val="000000"/>
          <w:lang w:val="en-US"/>
        </w:rPr>
        <w:t>WORK PROGRAMME</w:t>
      </w:r>
    </w:p>
    <w:p w:rsidR="00921E74" w:rsidRPr="00A90F94" w:rsidRDefault="00EA6A51">
      <w:pPr>
        <w:pStyle w:val="a0"/>
        <w:shd w:val="clear" w:color="auto" w:fill="FFFFFF"/>
        <w:spacing w:after="0"/>
        <w:jc w:val="center"/>
        <w:rPr>
          <w:lang w:val="en-US"/>
        </w:rPr>
      </w:pPr>
      <w:proofErr w:type="gramStart"/>
      <w:r>
        <w:rPr>
          <w:b/>
          <w:color w:val="000000"/>
          <w:lang w:val="en-US"/>
        </w:rPr>
        <w:t>for</w:t>
      </w:r>
      <w:proofErr w:type="gramEnd"/>
      <w:r>
        <w:rPr>
          <w:b/>
          <w:color w:val="000000"/>
          <w:lang w:val="en-US"/>
        </w:rPr>
        <w:t xml:space="preserve"> June</w:t>
      </w:r>
      <w:r w:rsidR="00921E74" w:rsidRPr="00A90F94">
        <w:rPr>
          <w:b/>
          <w:color w:val="000000"/>
          <w:lang w:val="en-US"/>
        </w:rPr>
        <w:t xml:space="preserve"> 2018 – </w:t>
      </w:r>
      <w:r>
        <w:rPr>
          <w:b/>
          <w:color w:val="000000"/>
          <w:lang w:val="en-US"/>
        </w:rPr>
        <w:t xml:space="preserve">May </w:t>
      </w:r>
      <w:r w:rsidR="00921E74" w:rsidRPr="00A90F94">
        <w:rPr>
          <w:b/>
          <w:color w:val="000000"/>
          <w:lang w:val="en-US"/>
        </w:rPr>
        <w:t>2019</w:t>
      </w:r>
    </w:p>
    <w:p w:rsidR="00921E74" w:rsidRPr="00A90F94" w:rsidRDefault="00921E74">
      <w:pPr>
        <w:pStyle w:val="a0"/>
        <w:shd w:val="clear" w:color="auto" w:fill="FFFFFF"/>
        <w:spacing w:after="0"/>
        <w:jc w:val="center"/>
        <w:rPr>
          <w:b/>
          <w:color w:val="000000"/>
          <w:sz w:val="16"/>
          <w:szCs w:val="16"/>
          <w:lang w:val="en-US"/>
        </w:rPr>
      </w:pPr>
    </w:p>
    <w:p w:rsidR="00921E74" w:rsidRPr="00A90F94" w:rsidRDefault="00EA6A51">
      <w:pPr>
        <w:pStyle w:val="a0"/>
        <w:shd w:val="clear" w:color="auto" w:fill="FFFFFF"/>
        <w:spacing w:after="0"/>
        <w:jc w:val="center"/>
        <w:rPr>
          <w:lang w:val="en-US"/>
        </w:rPr>
      </w:pPr>
      <w:r>
        <w:rPr>
          <w:b/>
          <w:color w:val="000000"/>
          <w:lang w:val="en-US"/>
        </w:rPr>
        <w:t xml:space="preserve">May </w:t>
      </w:r>
      <w:r w:rsidR="00921E74" w:rsidRPr="00A90F94">
        <w:rPr>
          <w:b/>
          <w:color w:val="000000"/>
          <w:lang w:val="en-US"/>
        </w:rPr>
        <w:t>23 – 24</w:t>
      </w:r>
      <w:r>
        <w:rPr>
          <w:b/>
          <w:color w:val="000000"/>
          <w:lang w:val="en-US"/>
        </w:rPr>
        <w:t>,</w:t>
      </w:r>
      <w:r w:rsidR="00921E74" w:rsidRPr="00A90F94">
        <w:rPr>
          <w:b/>
          <w:color w:val="000000"/>
          <w:lang w:val="en-US"/>
        </w:rPr>
        <w:t xml:space="preserve"> 2018</w:t>
      </w:r>
    </w:p>
    <w:p w:rsidR="00921E74" w:rsidRPr="00A90F94" w:rsidRDefault="00921E74">
      <w:pPr>
        <w:pStyle w:val="a0"/>
        <w:shd w:val="clear" w:color="auto" w:fill="FFFFFF"/>
        <w:spacing w:after="0"/>
        <w:jc w:val="center"/>
        <w:rPr>
          <w:b/>
          <w:color w:val="7030A0"/>
          <w:sz w:val="20"/>
          <w:szCs w:val="20"/>
          <w:lang w:val="en-US"/>
        </w:rPr>
      </w:pPr>
    </w:p>
    <w:p w:rsidR="00921E74" w:rsidRPr="00EA6A51" w:rsidRDefault="00EA6A51" w:rsidP="00EA6A51">
      <w:pPr>
        <w:pStyle w:val="a0"/>
        <w:shd w:val="clear" w:color="auto" w:fill="FFFFFF"/>
        <w:jc w:val="both"/>
        <w:rPr>
          <w:lang w:val="en-US"/>
        </w:rPr>
      </w:pPr>
      <w:r w:rsidRPr="00EA6A51">
        <w:rPr>
          <w:lang w:val="en-US"/>
        </w:rPr>
        <w:t xml:space="preserve">Meeting of COOMET Technical Committee 1.8 “Physics-Chemistry” </w:t>
      </w:r>
      <w:proofErr w:type="gramStart"/>
      <w:r w:rsidRPr="00EA6A51">
        <w:rPr>
          <w:lang w:val="en-US"/>
        </w:rPr>
        <w:t>was held</w:t>
      </w:r>
      <w:proofErr w:type="gramEnd"/>
      <w:r w:rsidRPr="00EA6A51">
        <w:rPr>
          <w:lang w:val="en-US"/>
        </w:rPr>
        <w:t xml:space="preserve"> in D.I. Mendeleyev Institute for Metrology (St. Petersburg, Russia) on May 23-24, 2</w:t>
      </w:r>
      <w:r w:rsidR="00921E74" w:rsidRPr="00EA6A51">
        <w:rPr>
          <w:lang w:val="en-US"/>
        </w:rPr>
        <w:t>018.</w:t>
      </w:r>
    </w:p>
    <w:p w:rsidR="00921E74" w:rsidRPr="00EA6A51" w:rsidRDefault="00EA6A51" w:rsidP="00EA6A51">
      <w:pPr>
        <w:pStyle w:val="a0"/>
        <w:shd w:val="clear" w:color="auto" w:fill="FFFFFF"/>
        <w:rPr>
          <w:lang w:val="en-US"/>
        </w:rPr>
      </w:pPr>
      <w:r w:rsidRPr="00EA6A51">
        <w:rPr>
          <w:lang w:val="en-US"/>
        </w:rPr>
        <w:t>List of participants</w:t>
      </w:r>
    </w:p>
    <w:tbl>
      <w:tblPr>
        <w:tblW w:w="1022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0"/>
        <w:gridCol w:w="68"/>
        <w:gridCol w:w="7343"/>
      </w:tblGrid>
      <w:tr w:rsidR="00921E74" w:rsidTr="005A4AA3">
        <w:trPr>
          <w:cantSplit/>
          <w:trHeight w:val="213"/>
        </w:trPr>
        <w:tc>
          <w:tcPr>
            <w:tcW w:w="10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1E74" w:rsidRPr="006C3F7F" w:rsidRDefault="006C3F7F">
            <w:pPr>
              <w:pStyle w:val="a0"/>
              <w:snapToGrid w:val="0"/>
              <w:spacing w:after="0"/>
              <w:rPr>
                <w:lang w:val="en-US"/>
              </w:rPr>
            </w:pPr>
            <w:r>
              <w:rPr>
                <w:b/>
                <w:lang w:val="en-US"/>
              </w:rPr>
              <w:t>Russia</w:t>
            </w:r>
          </w:p>
        </w:tc>
      </w:tr>
      <w:tr w:rsidR="00921E74" w:rsidRPr="00A90F94" w:rsidTr="005A4AA3">
        <w:trPr>
          <w:trHeight w:val="1068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D73418" w:rsidRDefault="00EA6A51">
            <w:pPr>
              <w:pStyle w:val="a0"/>
              <w:spacing w:after="0"/>
              <w:rPr>
                <w:lang w:val="en-US"/>
              </w:rPr>
            </w:pPr>
            <w:r w:rsidRPr="00D73418">
              <w:rPr>
                <w:lang w:val="en-US"/>
              </w:rPr>
              <w:t>Leonid A. Konopelko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418" w:rsidRPr="00D73418" w:rsidRDefault="00D73418" w:rsidP="00D73418">
            <w:pPr>
              <w:pStyle w:val="a0"/>
              <w:snapToGrid w:val="0"/>
              <w:spacing w:after="0"/>
              <w:rPr>
                <w:lang w:val="en-US"/>
              </w:rPr>
            </w:pPr>
            <w:r w:rsidRPr="00D73418">
              <w:rPr>
                <w:lang w:val="en-US"/>
              </w:rPr>
              <w:t>Chairman of TC 1.8 “Physics-Chemistry”</w:t>
            </w:r>
          </w:p>
          <w:p w:rsidR="00D73418" w:rsidRPr="00D73418" w:rsidRDefault="00D73418" w:rsidP="00D73418">
            <w:pPr>
              <w:pStyle w:val="a0"/>
              <w:snapToGrid w:val="0"/>
              <w:spacing w:after="0"/>
              <w:rPr>
                <w:lang w:val="en-US"/>
              </w:rPr>
            </w:pPr>
            <w:r w:rsidRPr="00D73418">
              <w:rPr>
                <w:lang w:val="en-US"/>
              </w:rPr>
              <w:t>Phone: +7 (812) 315-11-45</w:t>
            </w:r>
          </w:p>
          <w:p w:rsidR="00921E74" w:rsidRPr="00D73418" w:rsidRDefault="00D73418" w:rsidP="00D73418">
            <w:pPr>
              <w:pStyle w:val="a0"/>
              <w:spacing w:after="0"/>
              <w:rPr>
                <w:lang w:val="en-US"/>
              </w:rPr>
            </w:pPr>
            <w:r w:rsidRPr="00D73418">
              <w:rPr>
                <w:lang w:val="en-US"/>
              </w:rPr>
              <w:t>Fax: +7 (812) 315-15-17</w:t>
            </w:r>
          </w:p>
          <w:p w:rsidR="00921E74" w:rsidRPr="00D73418" w:rsidRDefault="00921E74" w:rsidP="00EA6A51">
            <w:pPr>
              <w:pStyle w:val="a0"/>
              <w:spacing w:after="0"/>
              <w:rPr>
                <w:lang w:val="en-US"/>
              </w:rPr>
            </w:pPr>
            <w:r w:rsidRPr="00D73418">
              <w:rPr>
                <w:lang w:val="en-US"/>
              </w:rPr>
              <w:t>E-mail:</w:t>
            </w:r>
            <w:r w:rsidRPr="00D73418">
              <w:rPr>
                <w:i/>
                <w:iCs/>
                <w:lang w:val="en-US"/>
              </w:rPr>
              <w:t xml:space="preserve"> </w:t>
            </w:r>
            <w:hyperlink r:id="rId7" w:history="1">
              <w:r w:rsidRPr="00D73418">
                <w:rPr>
                  <w:rStyle w:val="a4"/>
                  <w:iCs/>
                  <w:lang w:val="en-US" w:eastAsia="ar-SA"/>
                </w:rPr>
                <w:t>lkonop@b10.vniim.ru</w:t>
              </w:r>
            </w:hyperlink>
          </w:p>
        </w:tc>
      </w:tr>
      <w:tr w:rsidR="00921E74" w:rsidRPr="00A90F94" w:rsidTr="00EA6A51">
        <w:trPr>
          <w:trHeight w:val="1108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Default="00D73418">
            <w:pPr>
              <w:pStyle w:val="a0"/>
              <w:spacing w:after="0"/>
            </w:pPr>
            <w:r w:rsidRPr="00813DF5">
              <w:rPr>
                <w:lang w:val="en-US"/>
              </w:rPr>
              <w:t>Yuri A. Kustikov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418" w:rsidRPr="00813DF5" w:rsidRDefault="00D73418" w:rsidP="00D73418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Deputy Chair</w:t>
            </w:r>
            <w:r>
              <w:rPr>
                <w:lang w:val="en-US"/>
              </w:rPr>
              <w:t>man</w:t>
            </w:r>
            <w:r w:rsidRPr="00813DF5">
              <w:rPr>
                <w:lang w:val="en-US"/>
              </w:rPr>
              <w:t xml:space="preserve"> of TC 1.8 “Physics-Chemistry”</w:t>
            </w:r>
          </w:p>
          <w:p w:rsidR="00D73418" w:rsidRPr="00813DF5" w:rsidRDefault="00D73418" w:rsidP="00D73418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Deputy Director for International Cooperation, VNIIM</w:t>
            </w:r>
          </w:p>
          <w:p w:rsidR="00D73418" w:rsidRPr="00813DF5" w:rsidRDefault="00D73418" w:rsidP="00D73418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Phone: +7 (812) 323-96-80, +7 (812) 315-11-45</w:t>
            </w:r>
          </w:p>
          <w:p w:rsidR="00921E74" w:rsidRPr="00A90F94" w:rsidRDefault="00D73418" w:rsidP="00D73418">
            <w:pPr>
              <w:pStyle w:val="a0"/>
              <w:spacing w:after="0"/>
              <w:rPr>
                <w:lang w:val="en-US"/>
              </w:rPr>
            </w:pPr>
            <w:r w:rsidRPr="00813DF5">
              <w:rPr>
                <w:lang w:val="en-US"/>
              </w:rPr>
              <w:t>Fax: +7 (812) 315-15-17</w:t>
            </w:r>
          </w:p>
          <w:p w:rsidR="00921E74" w:rsidRPr="00A90F94" w:rsidRDefault="00921E74" w:rsidP="00EA6A51">
            <w:pPr>
              <w:pStyle w:val="a0"/>
              <w:spacing w:after="0"/>
              <w:rPr>
                <w:lang w:val="en-US"/>
              </w:rPr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hyperlink r:id="rId8" w:history="1">
              <w:r>
                <w:rPr>
                  <w:rStyle w:val="a4"/>
                  <w:iCs/>
                  <w:lang w:val="it-IT" w:eastAsia="ar-SA"/>
                </w:rPr>
                <w:t>Y.A.Kustikov@vniim.ru</w:t>
              </w:r>
            </w:hyperlink>
          </w:p>
        </w:tc>
      </w:tr>
      <w:tr w:rsidR="00921E74" w:rsidRPr="00A90F94" w:rsidTr="00EA6A51">
        <w:trPr>
          <w:trHeight w:val="828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D73418" w:rsidRDefault="00D73418" w:rsidP="00D73418">
            <w:pPr>
              <w:pStyle w:val="a0"/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Mikhail V. Okrepilov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F7F" w:rsidRPr="00A90F94" w:rsidRDefault="006C3F7F" w:rsidP="00EA6A51">
            <w:pPr>
              <w:snapToGrid w:val="0"/>
              <w:rPr>
                <w:lang w:val="en-US"/>
              </w:rPr>
            </w:pPr>
            <w:r w:rsidRPr="00813DF5">
              <w:rPr>
                <w:lang w:val="en-US"/>
              </w:rPr>
              <w:t>Deputy Director for</w:t>
            </w:r>
            <w:r w:rsidR="00921E74" w:rsidRPr="00A90F94">
              <w:rPr>
                <w:lang w:val="en-US"/>
              </w:rPr>
              <w:t xml:space="preserve"> </w:t>
            </w:r>
            <w:r>
              <w:rPr>
                <w:lang w:val="en-US"/>
              </w:rPr>
              <w:t>Quality and Educational Activity</w:t>
            </w:r>
            <w:r w:rsidRPr="00A90F94">
              <w:rPr>
                <w:lang w:val="en-US"/>
              </w:rPr>
              <w:t>, VNIIM</w:t>
            </w:r>
          </w:p>
          <w:p w:rsidR="00921E74" w:rsidRPr="00A90F94" w:rsidRDefault="006C3F7F" w:rsidP="00EA6A51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Phone:</w:t>
            </w:r>
            <w:r w:rsidR="00921E74" w:rsidRPr="00A90F94">
              <w:rPr>
                <w:lang w:val="en-US"/>
              </w:rPr>
              <w:t xml:space="preserve"> +7 (812) 323-93-96</w:t>
            </w:r>
          </w:p>
          <w:p w:rsidR="00921E74" w:rsidRPr="00A90F94" w:rsidRDefault="00921E74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r>
              <w:rPr>
                <w:u w:val="single"/>
                <w:lang w:val="it-IT"/>
              </w:rPr>
              <w:t>m.v.okrepilov</w:t>
            </w:r>
            <w:hyperlink r:id="rId9" w:history="1">
              <w:r>
                <w:rPr>
                  <w:rStyle w:val="a4"/>
                  <w:lang w:val="it-IT" w:eastAsia="ar-SA"/>
                </w:rPr>
                <w:t>@</w:t>
              </w:r>
              <w:r>
                <w:rPr>
                  <w:rStyle w:val="a4"/>
                  <w:iCs/>
                  <w:lang w:val="it-IT" w:eastAsia="ar-SA"/>
                </w:rPr>
                <w:t>vniim.ru</w:t>
              </w:r>
            </w:hyperlink>
          </w:p>
        </w:tc>
      </w:tr>
      <w:tr w:rsidR="00921E74" w:rsidRPr="00A90F94" w:rsidTr="00EA6A51">
        <w:trPr>
          <w:trHeight w:val="828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Default="006C3F7F">
            <w:pPr>
              <w:pStyle w:val="a0"/>
              <w:snapToGrid w:val="0"/>
              <w:spacing w:after="0"/>
            </w:pPr>
            <w:r w:rsidRPr="00813DF5">
              <w:rPr>
                <w:lang w:val="en-US"/>
              </w:rPr>
              <w:t>Anatoliy I. Krylov</w:t>
            </w: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F7F" w:rsidRPr="00813DF5" w:rsidRDefault="006C3F7F" w:rsidP="006C3F7F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Head of Research Department of State Measurement Standards in the field of Organic and Inorganic Analysis, VNIIM</w:t>
            </w:r>
          </w:p>
          <w:p w:rsidR="006C3F7F" w:rsidRPr="00813DF5" w:rsidRDefault="006C3F7F" w:rsidP="006C3F7F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Phone: +7 (812) 323-93-98</w:t>
            </w:r>
          </w:p>
          <w:p w:rsidR="006C3F7F" w:rsidRPr="00813DF5" w:rsidRDefault="006C3F7F" w:rsidP="006C3F7F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Fax: +7 (812) 316-24-34</w:t>
            </w:r>
          </w:p>
          <w:p w:rsidR="00921E74" w:rsidRPr="00A90F94" w:rsidRDefault="00921E74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hyperlink r:id="rId10" w:history="1">
              <w:r>
                <w:rPr>
                  <w:rStyle w:val="a4"/>
                  <w:iCs/>
                  <w:lang w:val="it-IT" w:eastAsia="ar-SA"/>
                </w:rPr>
                <w:t>akrylov@b10.vniim.ru</w:t>
              </w:r>
            </w:hyperlink>
          </w:p>
        </w:tc>
      </w:tr>
      <w:tr w:rsidR="00921E74" w:rsidRPr="00A90F94" w:rsidTr="00BA5719">
        <w:trPr>
          <w:trHeight w:val="1437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Default="006C3F7F">
            <w:pPr>
              <w:pStyle w:val="a0"/>
              <w:snapToGrid w:val="0"/>
              <w:spacing w:after="0"/>
            </w:pPr>
            <w:r w:rsidRPr="00813DF5">
              <w:rPr>
                <w:lang w:val="en-US"/>
              </w:rPr>
              <w:t>Anna V. Kolobova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F7F" w:rsidRPr="00813DF5" w:rsidRDefault="006C3F7F" w:rsidP="006C3F7F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Deputy Head</w:t>
            </w:r>
            <w:r w:rsidR="00BA5719">
              <w:rPr>
                <w:lang w:val="en-US"/>
              </w:rPr>
              <w:t xml:space="preserve"> </w:t>
            </w:r>
            <w:r w:rsidRPr="00813DF5">
              <w:rPr>
                <w:lang w:val="en-US"/>
              </w:rPr>
              <w:t>of Research Department of State Measurement Standards in the field of Physical and Chemical Measurements, VNIIM</w:t>
            </w:r>
          </w:p>
          <w:p w:rsidR="006C3F7F" w:rsidRPr="00813DF5" w:rsidRDefault="006C3F7F" w:rsidP="006C3F7F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Phone: +7 (812) 315-11-45</w:t>
            </w:r>
          </w:p>
          <w:p w:rsidR="00921E74" w:rsidRPr="00A90F94" w:rsidRDefault="006C3F7F" w:rsidP="006C3F7F">
            <w:pPr>
              <w:pStyle w:val="a0"/>
              <w:snapToGrid w:val="0"/>
              <w:spacing w:after="0"/>
              <w:rPr>
                <w:lang w:val="en-US"/>
              </w:rPr>
            </w:pPr>
            <w:r w:rsidRPr="00813DF5">
              <w:rPr>
                <w:lang w:val="en-US"/>
              </w:rPr>
              <w:t>Fax: +7 (812) 315-15-17</w:t>
            </w:r>
          </w:p>
          <w:p w:rsidR="00921E74" w:rsidRPr="00A90F94" w:rsidRDefault="00921E74" w:rsidP="00EA6A51">
            <w:pPr>
              <w:pStyle w:val="a0"/>
              <w:spacing w:after="0"/>
              <w:rPr>
                <w:lang w:val="en-US"/>
              </w:rPr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r>
              <w:rPr>
                <w:rStyle w:val="a4"/>
                <w:iCs/>
                <w:lang w:val="it-IT" w:eastAsia="ar-SA"/>
              </w:rPr>
              <w:t>akol@b10.vniim.ru</w:t>
            </w:r>
          </w:p>
        </w:tc>
      </w:tr>
      <w:tr w:rsidR="00921E74" w:rsidRPr="00A90F94" w:rsidTr="005A4AA3">
        <w:trPr>
          <w:trHeight w:val="844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Default="006C3F7F">
            <w:pPr>
              <w:pStyle w:val="a0"/>
              <w:spacing w:after="0"/>
            </w:pPr>
            <w:r w:rsidRPr="00813DF5">
              <w:rPr>
                <w:lang w:val="en-US"/>
              </w:rPr>
              <w:t>Vladimir I. Suvorov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F7F" w:rsidRPr="00813DF5" w:rsidRDefault="006C3F7F" w:rsidP="006C3F7F">
            <w:pPr>
              <w:jc w:val="both"/>
              <w:rPr>
                <w:lang w:val="en-US"/>
              </w:rPr>
            </w:pPr>
            <w:r w:rsidRPr="00813DF5">
              <w:rPr>
                <w:lang w:val="en-US"/>
              </w:rPr>
              <w:t>Head of Laboratory for Electrochemical Measurements, VNIIM</w:t>
            </w:r>
          </w:p>
          <w:p w:rsidR="006C3F7F" w:rsidRDefault="006C3F7F" w:rsidP="006C3F7F">
            <w:pPr>
              <w:pStyle w:val="a0"/>
              <w:snapToGrid w:val="0"/>
              <w:spacing w:after="0"/>
              <w:rPr>
                <w:lang w:val="en-US"/>
              </w:rPr>
            </w:pPr>
            <w:r w:rsidRPr="00813DF5">
              <w:rPr>
                <w:lang w:val="en-US"/>
              </w:rPr>
              <w:t>Phone: +7 (812) 323-96-44</w:t>
            </w:r>
          </w:p>
          <w:p w:rsidR="00921E74" w:rsidRPr="00A90F94" w:rsidRDefault="00921E74" w:rsidP="006C3F7F">
            <w:pPr>
              <w:pStyle w:val="a0"/>
              <w:snapToGrid w:val="0"/>
              <w:spacing w:after="0"/>
              <w:rPr>
                <w:lang w:val="en-US"/>
              </w:rPr>
            </w:pPr>
            <w:r>
              <w:rPr>
                <w:lang w:val="it-IT"/>
              </w:rPr>
              <w:t>E-mail:</w:t>
            </w:r>
            <w:r w:rsidRPr="00A90F94">
              <w:rPr>
                <w:lang w:val="en-US"/>
              </w:rPr>
              <w:t xml:space="preserve"> </w:t>
            </w:r>
            <w:hyperlink r:id="rId11" w:history="1">
              <w:r>
                <w:rPr>
                  <w:rStyle w:val="a4"/>
                  <w:iCs/>
                  <w:lang w:val="it-IT" w:eastAsia="ar-SA"/>
                </w:rPr>
                <w:t>v.i.suvorov@vniim.ru</w:t>
              </w:r>
            </w:hyperlink>
          </w:p>
        </w:tc>
      </w:tr>
      <w:tr w:rsidR="00921E74" w:rsidRPr="00901AD2" w:rsidTr="00B0309C">
        <w:trPr>
          <w:trHeight w:val="1370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6C3F7F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Lyudmila V. Osipova</w:t>
            </w:r>
          </w:p>
          <w:p w:rsidR="00921E74" w:rsidRPr="00933BC8" w:rsidRDefault="00921E74">
            <w:pPr>
              <w:pStyle w:val="a0"/>
              <w:snapToGrid w:val="0"/>
              <w:spacing w:after="0"/>
              <w:rPr>
                <w:lang w:val="en-US"/>
              </w:rPr>
            </w:pP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BA5719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Deputy Head of Research Department of State Measurement Standards and State Standard Materials in the field of Electrochemical and Medical Measurements, VNIIM</w:t>
            </w:r>
          </w:p>
          <w:p w:rsidR="00BA5719" w:rsidRPr="00933BC8" w:rsidRDefault="00BA5719" w:rsidP="00BA5719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 xml:space="preserve">Phone: </w:t>
            </w:r>
            <w:r w:rsidR="00921E74" w:rsidRPr="00933BC8">
              <w:rPr>
                <w:lang w:val="en-US"/>
              </w:rPr>
              <w:t>+7 (812) 323-96-53</w:t>
            </w:r>
          </w:p>
          <w:p w:rsidR="00921E74" w:rsidRPr="00933BC8" w:rsidRDefault="00921E74" w:rsidP="00BA5719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E-mail:</w:t>
            </w:r>
            <w:r w:rsidRPr="00933BC8">
              <w:rPr>
                <w:i/>
                <w:iCs/>
                <w:lang w:val="en-US"/>
              </w:rPr>
              <w:t xml:space="preserve"> </w:t>
            </w:r>
            <w:r w:rsidRPr="00933BC8">
              <w:rPr>
                <w:u w:val="single"/>
                <w:lang w:val="en-US"/>
              </w:rPr>
              <w:t>L.V.Osipova</w:t>
            </w:r>
            <w:r w:rsidRPr="00933BC8">
              <w:rPr>
                <w:rStyle w:val="a4"/>
                <w:lang w:val="en-US" w:eastAsia="ar-SA"/>
              </w:rPr>
              <w:t>@b</w:t>
            </w:r>
            <w:r w:rsidRPr="00933BC8">
              <w:rPr>
                <w:rStyle w:val="a4"/>
                <w:iCs/>
                <w:lang w:val="en-US" w:eastAsia="ar-SA"/>
              </w:rPr>
              <w:t>10.vniim.ru</w:t>
            </w:r>
          </w:p>
        </w:tc>
      </w:tr>
      <w:tr w:rsidR="00921E74" w:rsidRPr="00A90F94" w:rsidTr="005A4AA3">
        <w:trPr>
          <w:trHeight w:val="1287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BA5719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Olga V. Efremova</w:t>
            </w: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19" w:rsidRPr="00933BC8" w:rsidRDefault="00BA5719" w:rsidP="00BA5719">
            <w:pPr>
              <w:jc w:val="both"/>
              <w:rPr>
                <w:lang w:val="en-US"/>
              </w:rPr>
            </w:pPr>
            <w:r w:rsidRPr="00933BC8">
              <w:rPr>
                <w:lang w:val="en-US"/>
              </w:rPr>
              <w:t>Leading Engineer of Research Department of State Measurement Standards in the field of Physical and Chemical Measurements, VNIIM</w:t>
            </w:r>
          </w:p>
          <w:p w:rsidR="00BA5719" w:rsidRPr="00933BC8" w:rsidRDefault="00BA5719" w:rsidP="00BA5719">
            <w:pPr>
              <w:jc w:val="both"/>
              <w:rPr>
                <w:lang w:val="en-US"/>
              </w:rPr>
            </w:pPr>
            <w:r w:rsidRPr="00933BC8">
              <w:rPr>
                <w:lang w:val="en-US"/>
              </w:rPr>
              <w:t>Phone: +7 (812) 315-11-45</w:t>
            </w:r>
          </w:p>
          <w:p w:rsidR="00921E74" w:rsidRPr="00933BC8" w:rsidRDefault="00BA5719" w:rsidP="00BA5719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Fax: +7 (812) 315-15-17</w:t>
            </w:r>
          </w:p>
          <w:p w:rsidR="00921E74" w:rsidRPr="00933BC8" w:rsidRDefault="00921E74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 xml:space="preserve">E-mail: </w:t>
            </w:r>
            <w:hyperlink r:id="rId12" w:history="1">
              <w:r w:rsidRPr="00933BC8">
                <w:rPr>
                  <w:rStyle w:val="a4"/>
                  <w:iCs/>
                  <w:lang w:val="en-US" w:eastAsia="ar-SA"/>
                </w:rPr>
                <w:t>lkonop@b10.vniim.ru</w:t>
              </w:r>
            </w:hyperlink>
          </w:p>
        </w:tc>
      </w:tr>
      <w:tr w:rsidR="00921E74" w:rsidRPr="00901AD2" w:rsidTr="00EA6A51"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B729EA" w:rsidRDefault="00BA5719">
            <w:pPr>
              <w:pStyle w:val="a0"/>
              <w:snapToGrid w:val="0"/>
              <w:spacing w:after="0"/>
              <w:rPr>
                <w:lang w:val="en-US"/>
              </w:rPr>
            </w:pPr>
            <w:r w:rsidRPr="00B729EA">
              <w:rPr>
                <w:lang w:val="en-US"/>
              </w:rPr>
              <w:t>Oleg G. Popov</w:t>
            </w:r>
          </w:p>
          <w:p w:rsidR="00921E74" w:rsidRPr="00B729EA" w:rsidRDefault="00921E74">
            <w:pPr>
              <w:pStyle w:val="a0"/>
              <w:snapToGrid w:val="0"/>
              <w:spacing w:after="0"/>
              <w:rPr>
                <w:lang w:val="en-US"/>
              </w:rPr>
            </w:pP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B729EA" w:rsidRDefault="00BA5719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B729EA">
              <w:rPr>
                <w:iCs/>
                <w:lang w:val="en-US"/>
              </w:rPr>
              <w:t xml:space="preserve">Senior Researcher of </w:t>
            </w:r>
            <w:r w:rsidRPr="00B729EA">
              <w:rPr>
                <w:lang w:val="en-US"/>
              </w:rPr>
              <w:t>Research Department of State Measurement Standards in the field of Physical and Chemical Measurements, VNIIM</w:t>
            </w:r>
          </w:p>
          <w:p w:rsidR="00BA5719" w:rsidRPr="00B729EA" w:rsidRDefault="00BA5719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B729EA">
              <w:rPr>
                <w:lang w:val="en-US"/>
              </w:rPr>
              <w:t>Phone: +7 (812) 327-57-55</w:t>
            </w:r>
          </w:p>
          <w:p w:rsidR="00921E74" w:rsidRPr="00B729EA" w:rsidRDefault="00921E74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B729EA">
              <w:rPr>
                <w:lang w:val="en-US"/>
              </w:rPr>
              <w:t xml:space="preserve">E-mail: </w:t>
            </w:r>
            <w:r w:rsidRPr="00B729EA">
              <w:rPr>
                <w:u w:val="single"/>
                <w:lang w:val="en-US"/>
              </w:rPr>
              <w:t>ogp</w:t>
            </w:r>
            <w:hyperlink r:id="rId13" w:history="1">
              <w:r w:rsidRPr="00B729EA">
                <w:rPr>
                  <w:rStyle w:val="a4"/>
                  <w:iCs/>
                  <w:lang w:val="en-US" w:eastAsia="ar-SA"/>
                </w:rPr>
                <w:t>@b10.vniim.ru</w:t>
              </w:r>
            </w:hyperlink>
          </w:p>
        </w:tc>
      </w:tr>
      <w:tr w:rsidR="00921E74" w:rsidRPr="00901AD2" w:rsidTr="005A4AA3">
        <w:trPr>
          <w:trHeight w:val="1268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BA5719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lastRenderedPageBreak/>
              <w:t>Maksim S. Vonskiy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932" w:rsidRPr="00933BC8" w:rsidRDefault="009E0932" w:rsidP="009E0932">
            <w:pPr>
              <w:jc w:val="both"/>
              <w:rPr>
                <w:lang w:val="en-US"/>
              </w:rPr>
            </w:pPr>
            <w:r w:rsidRPr="00933BC8">
              <w:rPr>
                <w:lang w:val="en-US"/>
              </w:rPr>
              <w:t>Senior Researcher of Research Department of State Measurement Standards and Standard Materials in the field of Electrochemical and Medical Measurements, VNIIM</w:t>
            </w:r>
          </w:p>
          <w:p w:rsidR="009E0932" w:rsidRPr="00933BC8" w:rsidRDefault="009E0932" w:rsidP="009E0932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Phone:</w:t>
            </w:r>
            <w:r w:rsidR="00921E74" w:rsidRPr="00933BC8">
              <w:rPr>
                <w:lang w:val="en-US"/>
              </w:rPr>
              <w:t xml:space="preserve"> +</w:t>
            </w:r>
            <w:r w:rsidRPr="00933BC8">
              <w:rPr>
                <w:lang w:val="en-US"/>
              </w:rPr>
              <w:t>7 (812) 323-96-53</w:t>
            </w:r>
          </w:p>
          <w:p w:rsidR="00921E74" w:rsidRPr="00933BC8" w:rsidRDefault="00921E74" w:rsidP="009E0932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E-mail: M.Vonski@gmail.com</w:t>
            </w:r>
          </w:p>
        </w:tc>
      </w:tr>
      <w:tr w:rsidR="00921E74" w:rsidRPr="00901AD2" w:rsidTr="005A4AA3">
        <w:trPr>
          <w:trHeight w:val="1118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9E0932">
            <w:pPr>
              <w:autoSpaceDE/>
              <w:snapToGrid w:val="0"/>
              <w:rPr>
                <w:lang w:val="en-US"/>
              </w:rPr>
            </w:pPr>
            <w:r w:rsidRPr="00933BC8">
              <w:rPr>
                <w:lang w:val="en-US"/>
              </w:rPr>
              <w:t>Irina Yu. Tkachenko</w:t>
            </w:r>
          </w:p>
          <w:p w:rsidR="00921E74" w:rsidRPr="00933BC8" w:rsidRDefault="00921E74">
            <w:pPr>
              <w:autoSpaceDE/>
              <w:snapToGrid w:val="0"/>
              <w:rPr>
                <w:lang w:val="en-US"/>
              </w:rPr>
            </w:pP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9E0932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Leading Engineer of</w:t>
            </w:r>
            <w:r w:rsidR="00921E74" w:rsidRPr="00933BC8">
              <w:rPr>
                <w:lang w:val="en-US"/>
              </w:rPr>
              <w:t xml:space="preserve"> </w:t>
            </w:r>
            <w:r w:rsidRPr="00933BC8">
              <w:rPr>
                <w:lang w:val="en-US"/>
              </w:rPr>
              <w:t>Research Department of State Measurement Standards in the field of Organic and Inorganic Analysis, VNIIM</w:t>
            </w:r>
          </w:p>
          <w:p w:rsidR="009E0932" w:rsidRPr="00933BC8" w:rsidRDefault="009E0932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Phone: +7 (812) 323-96-54</w:t>
            </w:r>
          </w:p>
          <w:p w:rsidR="00921E74" w:rsidRPr="00933BC8" w:rsidRDefault="00921E74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 xml:space="preserve">E-mail: </w:t>
            </w:r>
            <w:r w:rsidRPr="00933BC8">
              <w:rPr>
                <w:u w:val="single"/>
                <w:lang w:val="en-US"/>
              </w:rPr>
              <w:t>ti</w:t>
            </w:r>
            <w:hyperlink r:id="rId14" w:history="1">
              <w:r w:rsidRPr="00933BC8">
                <w:rPr>
                  <w:rStyle w:val="a4"/>
                  <w:iCs/>
                  <w:lang w:val="en-US" w:eastAsia="ar-SA"/>
                </w:rPr>
                <w:t>@b10.vniim.ru</w:t>
              </w:r>
            </w:hyperlink>
          </w:p>
        </w:tc>
      </w:tr>
      <w:tr w:rsidR="00921E74" w:rsidRPr="00901AD2" w:rsidTr="005A4AA3">
        <w:trPr>
          <w:trHeight w:val="950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9E0932">
            <w:pPr>
              <w:autoSpaceDE/>
              <w:snapToGrid w:val="0"/>
              <w:rPr>
                <w:lang w:val="en-US"/>
              </w:rPr>
            </w:pPr>
            <w:r w:rsidRPr="00933BC8">
              <w:rPr>
                <w:lang w:val="en-US"/>
              </w:rPr>
              <w:t>Yan K. Chubchenko</w:t>
            </w: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932" w:rsidRPr="00933BC8" w:rsidRDefault="009E0932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iCs/>
                <w:lang w:val="en-US"/>
              </w:rPr>
              <w:t xml:space="preserve">Junior Researcher of </w:t>
            </w:r>
            <w:r w:rsidRPr="00933BC8">
              <w:rPr>
                <w:lang w:val="en-US"/>
              </w:rPr>
              <w:t xml:space="preserve">Research Department of State Measurement Standards in the field of Physical and Chemical Measurements, VNIIM </w:t>
            </w:r>
          </w:p>
          <w:p w:rsidR="009E0932" w:rsidRPr="00933BC8" w:rsidRDefault="009E0932" w:rsidP="009E0932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 xml:space="preserve">Phone: </w:t>
            </w:r>
            <w:r w:rsidR="00921E74" w:rsidRPr="00933BC8">
              <w:rPr>
                <w:lang w:val="en-US"/>
              </w:rPr>
              <w:t>+7 (812) 323-96-54</w:t>
            </w:r>
          </w:p>
          <w:p w:rsidR="00921E74" w:rsidRPr="00933BC8" w:rsidRDefault="00921E74" w:rsidP="009E0932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 xml:space="preserve">E-mail: </w:t>
            </w:r>
            <w:r w:rsidRPr="00933BC8">
              <w:rPr>
                <w:u w:val="single"/>
                <w:lang w:val="en-US"/>
              </w:rPr>
              <w:t>ycc</w:t>
            </w:r>
            <w:hyperlink r:id="rId15" w:history="1">
              <w:r w:rsidRPr="00933BC8">
                <w:rPr>
                  <w:rStyle w:val="a4"/>
                  <w:iCs/>
                  <w:lang w:val="en-US" w:eastAsia="ar-SA"/>
                </w:rPr>
                <w:t>@b10.vniim.ru</w:t>
              </w:r>
            </w:hyperlink>
          </w:p>
        </w:tc>
      </w:tr>
      <w:tr w:rsidR="00921E74" w:rsidRPr="00727FA5" w:rsidTr="005A4AA3">
        <w:trPr>
          <w:trHeight w:val="768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9E0932">
            <w:pPr>
              <w:autoSpaceDE/>
              <w:rPr>
                <w:lang w:val="en-US"/>
              </w:rPr>
            </w:pPr>
            <w:r w:rsidRPr="00933BC8">
              <w:rPr>
                <w:lang w:val="en-US"/>
              </w:rPr>
              <w:t>Egor P. Sobina</w:t>
            </w: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9E0932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Deputy Director, UNIIM</w:t>
            </w:r>
          </w:p>
          <w:p w:rsidR="009E0932" w:rsidRPr="00933BC8" w:rsidRDefault="009E0932" w:rsidP="009E0932">
            <w:pPr>
              <w:pStyle w:val="a0"/>
              <w:snapToGrid w:val="0"/>
              <w:spacing w:after="0"/>
              <w:rPr>
                <w:bCs/>
                <w:lang w:val="en-US"/>
              </w:rPr>
            </w:pPr>
            <w:r w:rsidRPr="00933BC8">
              <w:rPr>
                <w:lang w:val="en-US"/>
              </w:rPr>
              <w:t xml:space="preserve">Phone: </w:t>
            </w:r>
            <w:r w:rsidR="00921E74" w:rsidRPr="00933BC8">
              <w:rPr>
                <w:lang w:val="en-US"/>
              </w:rPr>
              <w:t>+7</w:t>
            </w:r>
            <w:r w:rsidR="00921E74" w:rsidRPr="00933BC8">
              <w:rPr>
                <w:bCs/>
                <w:lang w:val="en-US"/>
              </w:rPr>
              <w:t xml:space="preserve"> (343) 217-29-25</w:t>
            </w:r>
          </w:p>
          <w:p w:rsidR="00921E74" w:rsidRPr="00933BC8" w:rsidRDefault="00921E74" w:rsidP="009E0932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 xml:space="preserve">E-mail: </w:t>
            </w:r>
            <w:hyperlink r:id="rId16" w:history="1">
              <w:r w:rsidRPr="00933BC8">
                <w:rPr>
                  <w:rStyle w:val="a4"/>
                  <w:lang w:val="en-US" w:eastAsia="ar-SA"/>
                </w:rPr>
                <w:t>sobina_egor@uniim.ru</w:t>
              </w:r>
            </w:hyperlink>
          </w:p>
        </w:tc>
      </w:tr>
      <w:tr w:rsidR="00921E74" w:rsidRPr="00A90F94" w:rsidTr="005A4AA3">
        <w:trPr>
          <w:trHeight w:val="764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9E0932">
            <w:pPr>
              <w:autoSpaceDE/>
              <w:snapToGrid w:val="0"/>
              <w:rPr>
                <w:lang w:val="en-US"/>
              </w:rPr>
            </w:pPr>
            <w:r w:rsidRPr="00933BC8">
              <w:rPr>
                <w:lang w:val="en-US"/>
              </w:rPr>
              <w:t>Vladimir I. Dobrovolskiy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9E0932" w:rsidP="00EA6A51">
            <w:pPr>
              <w:rPr>
                <w:lang w:val="en-US"/>
              </w:rPr>
            </w:pPr>
            <w:r w:rsidRPr="00933BC8">
              <w:rPr>
                <w:lang w:val="en-US"/>
              </w:rPr>
              <w:t>Head of Research Department 6, VNIIFTRI</w:t>
            </w:r>
          </w:p>
          <w:p w:rsidR="009E0932" w:rsidRPr="00933BC8" w:rsidRDefault="009E0932" w:rsidP="00EA6A51">
            <w:pPr>
              <w:rPr>
                <w:rStyle w:val="a6"/>
                <w:b w:val="0"/>
                <w:lang w:val="en-US" w:eastAsia="ru-RU"/>
              </w:rPr>
            </w:pPr>
            <w:r w:rsidRPr="00933BC8">
              <w:rPr>
                <w:lang w:val="en-US"/>
              </w:rPr>
              <w:t xml:space="preserve">Phone: </w:t>
            </w:r>
            <w:r w:rsidR="00921E74" w:rsidRPr="00933BC8">
              <w:rPr>
                <w:rStyle w:val="a6"/>
                <w:b w:val="0"/>
                <w:lang w:val="en-US" w:eastAsia="ru-RU"/>
              </w:rPr>
              <w:t>+7 (795) 526-63-</w:t>
            </w:r>
            <w:r w:rsidRPr="00933BC8">
              <w:rPr>
                <w:rStyle w:val="a6"/>
                <w:b w:val="0"/>
                <w:lang w:val="en-US" w:eastAsia="ru-RU"/>
              </w:rPr>
              <w:t>21</w:t>
            </w:r>
          </w:p>
          <w:p w:rsidR="00921E74" w:rsidRPr="00933BC8" w:rsidRDefault="00921E74" w:rsidP="009E0932">
            <w:pPr>
              <w:rPr>
                <w:lang w:val="en-US"/>
              </w:rPr>
            </w:pPr>
            <w:r w:rsidRPr="00933BC8">
              <w:rPr>
                <w:rStyle w:val="a6"/>
                <w:b w:val="0"/>
                <w:lang w:val="en-US" w:eastAsia="ru-RU"/>
              </w:rPr>
              <w:t>E-</w:t>
            </w:r>
            <w:r w:rsidR="009E0932" w:rsidRPr="00933BC8">
              <w:rPr>
                <w:rStyle w:val="a6"/>
                <w:b w:val="0"/>
                <w:lang w:val="en-US" w:eastAsia="ru-RU"/>
              </w:rPr>
              <w:t>m</w:t>
            </w:r>
            <w:r w:rsidRPr="00933BC8">
              <w:rPr>
                <w:rStyle w:val="a6"/>
                <w:b w:val="0"/>
                <w:lang w:val="en-US" w:eastAsia="ru-RU"/>
              </w:rPr>
              <w:t xml:space="preserve">ail: </w:t>
            </w:r>
            <w:r w:rsidRPr="00933BC8">
              <w:rPr>
                <w:rStyle w:val="a6"/>
                <w:b w:val="0"/>
                <w:u w:val="single"/>
                <w:lang w:val="en-US" w:eastAsia="ru-RU"/>
              </w:rPr>
              <w:t>vid@vniiftri.ru</w:t>
            </w:r>
          </w:p>
        </w:tc>
      </w:tr>
      <w:tr w:rsidR="00921E74" w:rsidRPr="00727FA5" w:rsidTr="005A4AA3">
        <w:trPr>
          <w:trHeight w:val="776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9E0932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Sergey V. Prokunin</w:t>
            </w: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9E0932" w:rsidP="00EA6A51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Head of Research Laboratory</w:t>
            </w:r>
            <w:r w:rsidR="00921E74" w:rsidRPr="00933BC8">
              <w:rPr>
                <w:lang w:val="en-US"/>
              </w:rPr>
              <w:t xml:space="preserve"> 630</w:t>
            </w:r>
            <w:r w:rsidRPr="00933BC8">
              <w:rPr>
                <w:lang w:val="en-US"/>
              </w:rPr>
              <w:t>, VNIIFTRI</w:t>
            </w:r>
          </w:p>
          <w:p w:rsidR="009E0932" w:rsidRPr="00933BC8" w:rsidRDefault="009E0932" w:rsidP="009E0932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Phone: +7 (495) 526-63-21</w:t>
            </w:r>
          </w:p>
          <w:p w:rsidR="00921E74" w:rsidRPr="00933BC8" w:rsidRDefault="00921E74" w:rsidP="009E0932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E-</w:t>
            </w:r>
            <w:r w:rsidR="009E0932" w:rsidRPr="00933BC8">
              <w:rPr>
                <w:lang w:val="en-US"/>
              </w:rPr>
              <w:t>m</w:t>
            </w:r>
            <w:r w:rsidRPr="00933BC8">
              <w:rPr>
                <w:lang w:val="en-US"/>
              </w:rPr>
              <w:t xml:space="preserve">ail: </w:t>
            </w:r>
            <w:hyperlink r:id="rId17" w:history="1">
              <w:r w:rsidRPr="00933BC8">
                <w:rPr>
                  <w:rStyle w:val="a4"/>
                  <w:iCs/>
                  <w:lang w:val="en-US" w:eastAsia="ar-SA"/>
                </w:rPr>
                <w:t>prokunin@vniiftri.ru</w:t>
              </w:r>
            </w:hyperlink>
          </w:p>
        </w:tc>
      </w:tr>
      <w:tr w:rsidR="00921E74" w:rsidRPr="00727FA5" w:rsidTr="005A4AA3">
        <w:trPr>
          <w:trHeight w:val="788"/>
        </w:trPr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4521A0">
            <w:pPr>
              <w:autoSpaceDE/>
              <w:snapToGrid w:val="0"/>
              <w:rPr>
                <w:lang w:val="en-US"/>
              </w:rPr>
            </w:pPr>
            <w:r w:rsidRPr="00933BC8">
              <w:rPr>
                <w:lang w:val="en-US"/>
              </w:rPr>
              <w:t>Aleksey A. Stakheev</w:t>
            </w:r>
          </w:p>
        </w:tc>
        <w:tc>
          <w:tcPr>
            <w:tcW w:w="74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4521A0" w:rsidP="00EA6A51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Deputy Head of Research Laboratory 680, VNIIFTRI</w:t>
            </w:r>
          </w:p>
          <w:p w:rsidR="004521A0" w:rsidRPr="00933BC8" w:rsidRDefault="009E0932" w:rsidP="004521A0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</w:t>
            </w:r>
            <w:r w:rsidR="00921E74" w:rsidRPr="00933BC8">
              <w:rPr>
                <w:lang w:val="en-US"/>
              </w:rPr>
              <w:t>: +7 (495) 526-63-21</w:t>
            </w:r>
          </w:p>
          <w:p w:rsidR="00921E74" w:rsidRPr="00933BC8" w:rsidRDefault="00921E74" w:rsidP="004521A0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E-</w:t>
            </w:r>
            <w:r w:rsidR="009E0932" w:rsidRPr="00933BC8">
              <w:rPr>
                <w:lang w:val="en-US"/>
              </w:rPr>
              <w:t>m</w:t>
            </w:r>
            <w:r w:rsidRPr="00933BC8">
              <w:rPr>
                <w:lang w:val="en-US"/>
              </w:rPr>
              <w:t xml:space="preserve">ail: </w:t>
            </w:r>
            <w:r w:rsidRPr="00933BC8">
              <w:rPr>
                <w:u w:val="single"/>
                <w:lang w:val="en-US"/>
              </w:rPr>
              <w:t>stakheev</w:t>
            </w:r>
            <w:hyperlink r:id="rId18" w:history="1">
              <w:r w:rsidRPr="00933BC8">
                <w:rPr>
                  <w:rStyle w:val="a4"/>
                  <w:iCs/>
                  <w:lang w:val="en-US" w:eastAsia="ar-SA"/>
                </w:rPr>
                <w:t>@vniiftri.ru</w:t>
              </w:r>
            </w:hyperlink>
          </w:p>
        </w:tc>
      </w:tr>
      <w:tr w:rsidR="00921E74" w:rsidTr="00B0309C">
        <w:trPr>
          <w:trHeight w:val="566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4521A0">
            <w:pPr>
              <w:autoSpaceDE/>
              <w:snapToGrid w:val="0"/>
              <w:rPr>
                <w:lang w:val="en-US"/>
              </w:rPr>
            </w:pPr>
            <w:r w:rsidRPr="00933BC8">
              <w:rPr>
                <w:lang w:val="en-US"/>
              </w:rPr>
              <w:t>Aleksandr V. Ivanov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4521A0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rStyle w:val="shorttext"/>
                <w:lang w:val="en-US"/>
              </w:rPr>
              <w:t>Head of Department for Testing and Certification,</w:t>
            </w:r>
            <w:r w:rsidRPr="00933BC8">
              <w:rPr>
                <w:lang w:val="en-US"/>
              </w:rPr>
              <w:t xml:space="preserve"> VNIIOFI</w:t>
            </w:r>
          </w:p>
          <w:p w:rsidR="00921E74" w:rsidRPr="00933BC8" w:rsidRDefault="009E0932" w:rsidP="00EA6A51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</w:t>
            </w:r>
            <w:r w:rsidR="004521A0" w:rsidRPr="00933BC8">
              <w:rPr>
                <w:lang w:val="en-US"/>
              </w:rPr>
              <w:t>:</w:t>
            </w:r>
            <w:r w:rsidR="00921E74" w:rsidRPr="00933BC8">
              <w:rPr>
                <w:lang w:val="en-US"/>
              </w:rPr>
              <w:t xml:space="preserve"> (495) 437-34-77</w:t>
            </w:r>
          </w:p>
        </w:tc>
      </w:tr>
      <w:tr w:rsidR="00921E74" w:rsidRPr="00A90F94" w:rsidTr="005A4AA3">
        <w:trPr>
          <w:trHeight w:val="1077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4521A0">
            <w:pPr>
              <w:rPr>
                <w:lang w:val="en-US"/>
              </w:rPr>
            </w:pPr>
            <w:r w:rsidRPr="00933BC8">
              <w:rPr>
                <w:rFonts w:ascii="Times New Roman CYR" w:hAnsi="Times New Roman CYR" w:cs="Times New Roman CYR"/>
                <w:lang w:val="en-US"/>
              </w:rPr>
              <w:t>Svetlana V. Vikhrova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4521A0" w:rsidP="00EA6A51">
            <w:pPr>
              <w:rPr>
                <w:lang w:val="en-US"/>
              </w:rPr>
            </w:pPr>
            <w:r w:rsidRPr="00933BC8">
              <w:rPr>
                <w:rStyle w:val="shorttext"/>
                <w:lang w:val="en-US"/>
              </w:rPr>
              <w:t>Head of Department for Metrological Assurance and Chemical Measurements</w:t>
            </w:r>
            <w:r w:rsidRPr="00933BC8">
              <w:rPr>
                <w:rFonts w:ascii="Times New Roman CYR" w:hAnsi="Times New Roman CYR" w:cs="Times New Roman CYR"/>
                <w:lang w:val="en-US"/>
              </w:rPr>
              <w:t>,</w:t>
            </w:r>
            <w:r w:rsidR="00921E74" w:rsidRPr="00933BC8">
              <w:rPr>
                <w:rFonts w:ascii="Times New Roman CYR" w:hAnsi="Times New Roman CYR" w:cs="Times New Roman CYR"/>
                <w:lang w:val="en-US"/>
              </w:rPr>
              <w:t xml:space="preserve"> </w:t>
            </w:r>
            <w:r w:rsidRPr="00933BC8">
              <w:rPr>
                <w:rFonts w:ascii="Times New Roman CYR" w:hAnsi="Times New Roman CYR" w:cs="Times New Roman CYR"/>
                <w:lang w:val="en-US"/>
              </w:rPr>
              <w:t>VNIIMS</w:t>
            </w:r>
          </w:p>
          <w:p w:rsidR="004521A0" w:rsidRPr="00933BC8" w:rsidRDefault="009E0932" w:rsidP="004521A0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</w:t>
            </w:r>
            <w:r w:rsidR="00921E74" w:rsidRPr="00933BC8">
              <w:rPr>
                <w:lang w:val="en-US"/>
              </w:rPr>
              <w:t>/</w:t>
            </w:r>
            <w:r w:rsidRPr="00933BC8">
              <w:rPr>
                <w:lang w:val="en-US"/>
              </w:rPr>
              <w:t>Fax</w:t>
            </w:r>
            <w:r w:rsidR="00921E74" w:rsidRPr="00933BC8">
              <w:rPr>
                <w:lang w:val="en-US"/>
              </w:rPr>
              <w:t>: +7 (495) 437-94-19</w:t>
            </w:r>
          </w:p>
          <w:p w:rsidR="00921E74" w:rsidRPr="00933BC8" w:rsidRDefault="00921E74" w:rsidP="004521A0">
            <w:pPr>
              <w:pStyle w:val="a0"/>
              <w:spacing w:after="0"/>
              <w:rPr>
                <w:rStyle w:val="a6"/>
                <w:b w:val="0"/>
                <w:lang w:val="en-US"/>
              </w:rPr>
            </w:pPr>
            <w:r w:rsidRPr="00933BC8">
              <w:rPr>
                <w:lang w:val="en-US"/>
              </w:rPr>
              <w:t xml:space="preserve">E-mail: </w:t>
            </w:r>
            <w:hyperlink r:id="rId19" w:history="1">
              <w:r w:rsidRPr="00933BC8">
                <w:rPr>
                  <w:rStyle w:val="a4"/>
                  <w:lang w:val="en-US"/>
                </w:rPr>
                <w:t>met@vniims.ru</w:t>
              </w:r>
            </w:hyperlink>
          </w:p>
        </w:tc>
      </w:tr>
      <w:tr w:rsidR="00921E74" w:rsidRPr="00A90F94" w:rsidTr="005A4AA3">
        <w:trPr>
          <w:trHeight w:val="1093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4521A0">
            <w:pPr>
              <w:rPr>
                <w:lang w:val="en-US"/>
              </w:rPr>
            </w:pPr>
            <w:r w:rsidRPr="00933BC8">
              <w:rPr>
                <w:lang w:val="en-US"/>
              </w:rPr>
              <w:t>Elena V. Kulyabina</w:t>
            </w:r>
          </w:p>
        </w:tc>
        <w:tc>
          <w:tcPr>
            <w:tcW w:w="7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933BC8" w:rsidRDefault="004521A0" w:rsidP="00EA6A51">
            <w:pPr>
              <w:rPr>
                <w:lang w:val="en-US"/>
              </w:rPr>
            </w:pPr>
            <w:r w:rsidRPr="00933BC8">
              <w:rPr>
                <w:rStyle w:val="shorttext"/>
                <w:lang w:val="en-US"/>
              </w:rPr>
              <w:t xml:space="preserve">Head of Laboratory for Metrological Assurance </w:t>
            </w:r>
            <w:r w:rsidR="00933BC8" w:rsidRPr="00933BC8">
              <w:rPr>
                <w:rStyle w:val="shorttext"/>
                <w:lang w:val="en-US"/>
              </w:rPr>
              <w:t>of Biological and Information Technologies</w:t>
            </w:r>
            <w:r w:rsidRPr="00933BC8">
              <w:rPr>
                <w:rFonts w:ascii="Times New Roman CYR" w:hAnsi="Times New Roman CYR" w:cs="Times New Roman CYR"/>
                <w:lang w:val="en-US"/>
              </w:rPr>
              <w:t>, VNIIMS</w:t>
            </w:r>
          </w:p>
          <w:p w:rsidR="00933BC8" w:rsidRPr="00933BC8" w:rsidRDefault="009E0932" w:rsidP="00933BC8">
            <w:pPr>
              <w:pStyle w:val="a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Phone</w:t>
            </w:r>
            <w:r w:rsidR="00921E74" w:rsidRPr="00933BC8">
              <w:rPr>
                <w:lang w:val="en-US"/>
              </w:rPr>
              <w:t>/</w:t>
            </w:r>
            <w:r w:rsidRPr="00933BC8">
              <w:rPr>
                <w:lang w:val="en-US"/>
              </w:rPr>
              <w:t>Fax</w:t>
            </w:r>
            <w:r w:rsidR="00921E74" w:rsidRPr="00933BC8">
              <w:rPr>
                <w:lang w:val="en-US"/>
              </w:rPr>
              <w:t>: +7 (495) 437-94-19</w:t>
            </w:r>
          </w:p>
          <w:p w:rsidR="00921E74" w:rsidRPr="00933BC8" w:rsidRDefault="00921E74" w:rsidP="00933BC8">
            <w:pPr>
              <w:pStyle w:val="a0"/>
              <w:spacing w:after="0"/>
              <w:rPr>
                <w:b/>
                <w:lang w:val="en-US"/>
              </w:rPr>
            </w:pPr>
            <w:r w:rsidRPr="00933BC8">
              <w:rPr>
                <w:lang w:val="en-US"/>
              </w:rPr>
              <w:t xml:space="preserve">E-mail: </w:t>
            </w:r>
            <w:hyperlink r:id="rId20" w:history="1">
              <w:r w:rsidRPr="00933BC8">
                <w:rPr>
                  <w:rStyle w:val="a4"/>
                  <w:lang w:val="en-US"/>
                </w:rPr>
                <w:t>met@vniims.ru</w:t>
              </w:r>
            </w:hyperlink>
          </w:p>
        </w:tc>
      </w:tr>
      <w:tr w:rsidR="00921E74" w:rsidTr="005A4AA3">
        <w:trPr>
          <w:trHeight w:val="273"/>
        </w:trPr>
        <w:tc>
          <w:tcPr>
            <w:tcW w:w="10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1E74" w:rsidRPr="00933BC8" w:rsidRDefault="00933BC8" w:rsidP="00933BC8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b/>
                <w:lang w:val="en-US"/>
              </w:rPr>
              <w:t>Belarus</w:t>
            </w:r>
          </w:p>
        </w:tc>
      </w:tr>
      <w:tr w:rsidR="00921E74" w:rsidRPr="00A90F94" w:rsidTr="005A4AA3">
        <w:trPr>
          <w:trHeight w:val="1413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933BC8" w:rsidRDefault="00933BC8" w:rsidP="00933BC8">
            <w:pPr>
              <w:pStyle w:val="a0"/>
              <w:snapToGrid w:val="0"/>
              <w:spacing w:after="0"/>
              <w:rPr>
                <w:lang w:val="en-US"/>
              </w:rPr>
            </w:pPr>
            <w:r w:rsidRPr="00933BC8">
              <w:rPr>
                <w:lang w:val="en-US"/>
              </w:rPr>
              <w:t>Nikolay V. Bakovets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BC8" w:rsidRPr="00933BC8" w:rsidRDefault="00933BC8" w:rsidP="00933BC8">
            <w:pPr>
              <w:jc w:val="both"/>
              <w:rPr>
                <w:lang w:val="en-US"/>
              </w:rPr>
            </w:pPr>
            <w:r w:rsidRPr="00933BC8">
              <w:rPr>
                <w:lang w:val="en-US"/>
              </w:rPr>
              <w:t>Correspondent of TC 1.8 “Physics-Chemistry” from Belarus</w:t>
            </w:r>
            <w:r w:rsidR="00921E74" w:rsidRPr="00933BC8">
              <w:rPr>
                <w:lang w:val="en-US"/>
              </w:rPr>
              <w:t>,</w:t>
            </w:r>
            <w:r w:rsidR="00921E74" w:rsidRPr="00933BC8">
              <w:rPr>
                <w:bCs/>
                <w:lang w:val="en-US"/>
              </w:rPr>
              <w:t xml:space="preserve"> </w:t>
            </w:r>
            <w:r w:rsidRPr="00933BC8">
              <w:rPr>
                <w:lang w:val="en-US"/>
              </w:rPr>
              <w:t>Deputy Director for Science, BelGIM</w:t>
            </w:r>
          </w:p>
          <w:p w:rsidR="00933BC8" w:rsidRPr="00933BC8" w:rsidRDefault="009E0932">
            <w:pPr>
              <w:pStyle w:val="a0"/>
              <w:snapToGrid w:val="0"/>
              <w:spacing w:after="0"/>
              <w:jc w:val="both"/>
              <w:rPr>
                <w:rFonts w:eastAsia="DejaVu Sans"/>
                <w:bCs/>
                <w:kern w:val="1"/>
                <w:lang w:val="en-US"/>
              </w:rPr>
            </w:pPr>
            <w:r w:rsidRPr="00933BC8">
              <w:rPr>
                <w:lang w:val="en-US"/>
              </w:rPr>
              <w:t>Phone</w:t>
            </w:r>
            <w:r w:rsidR="00921E74" w:rsidRPr="00933BC8">
              <w:rPr>
                <w:lang w:val="en-US"/>
              </w:rPr>
              <w:t>: +375 (17) 233-24-24</w:t>
            </w:r>
          </w:p>
          <w:p w:rsidR="00921E74" w:rsidRPr="00933BC8" w:rsidRDefault="009E0932">
            <w:pPr>
              <w:pStyle w:val="a0"/>
              <w:snapToGrid w:val="0"/>
              <w:spacing w:after="0"/>
              <w:jc w:val="both"/>
              <w:rPr>
                <w:lang w:val="en-US"/>
              </w:rPr>
            </w:pPr>
            <w:r w:rsidRPr="00933BC8">
              <w:rPr>
                <w:rFonts w:eastAsia="DejaVu Sans"/>
                <w:bCs/>
                <w:kern w:val="1"/>
                <w:lang w:val="en-US"/>
              </w:rPr>
              <w:t>Fax</w:t>
            </w:r>
            <w:r w:rsidR="00921E74" w:rsidRPr="00933BC8">
              <w:rPr>
                <w:rFonts w:eastAsia="DejaVu Sans"/>
                <w:bCs/>
                <w:kern w:val="1"/>
                <w:lang w:val="en-US"/>
              </w:rPr>
              <w:t>: +375 (29) 864-20-48</w:t>
            </w:r>
          </w:p>
          <w:p w:rsidR="00921E74" w:rsidRPr="00933BC8" w:rsidRDefault="00921E74">
            <w:pPr>
              <w:pStyle w:val="a0"/>
              <w:snapToGrid w:val="0"/>
              <w:spacing w:after="60"/>
              <w:jc w:val="both"/>
              <w:rPr>
                <w:lang w:val="en-US"/>
              </w:rPr>
            </w:pPr>
            <w:r w:rsidRPr="00933BC8">
              <w:rPr>
                <w:rStyle w:val="a6"/>
                <w:b w:val="0"/>
                <w:lang w:val="en-US"/>
              </w:rPr>
              <w:t xml:space="preserve">E-mail: </w:t>
            </w:r>
            <w:hyperlink r:id="rId21" w:history="1">
              <w:r w:rsidRPr="00933BC8">
                <w:rPr>
                  <w:rStyle w:val="a4"/>
                  <w:iCs/>
                  <w:lang w:val="en-US" w:eastAsia="ar-SA"/>
                </w:rPr>
                <w:t>bakovets@belgim.</w:t>
              </w:r>
            </w:hyperlink>
            <w:r w:rsidRPr="00933BC8">
              <w:rPr>
                <w:iCs/>
                <w:lang w:val="en-US" w:eastAsia="ar-SA"/>
              </w:rPr>
              <w:t>by</w:t>
            </w:r>
          </w:p>
        </w:tc>
      </w:tr>
      <w:tr w:rsidR="00921E74" w:rsidRPr="00A90F94" w:rsidTr="005A4AA3">
        <w:trPr>
          <w:trHeight w:val="952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Default="00933BC8">
            <w:pPr>
              <w:pStyle w:val="a0"/>
              <w:snapToGrid w:val="0"/>
              <w:spacing w:after="0"/>
            </w:pPr>
            <w:r w:rsidRPr="00813DF5">
              <w:rPr>
                <w:lang w:val="en-US"/>
              </w:rPr>
              <w:t>Aleksey M. Mironchik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A90F94" w:rsidRDefault="00933BC8">
            <w:pPr>
              <w:pStyle w:val="af6"/>
              <w:spacing w:before="0" w:after="0"/>
              <w:rPr>
                <w:lang w:val="en-US"/>
              </w:rPr>
            </w:pPr>
            <w:r w:rsidRPr="00813DF5">
              <w:rPr>
                <w:lang w:val="en-US"/>
              </w:rPr>
              <w:t xml:space="preserve">Head of Sector of Measurement Standards and </w:t>
            </w:r>
            <w:r>
              <w:rPr>
                <w:lang w:val="en-US"/>
              </w:rPr>
              <w:t xml:space="preserve">Standard </w:t>
            </w:r>
            <w:r w:rsidRPr="00813DF5">
              <w:rPr>
                <w:lang w:val="en-US"/>
              </w:rPr>
              <w:t>Gas Mixtures, BelGIM</w:t>
            </w:r>
          </w:p>
          <w:p w:rsidR="00921E74" w:rsidRPr="00A90F94" w:rsidRDefault="009E0932">
            <w:pPr>
              <w:pStyle w:val="af6"/>
              <w:spacing w:before="0" w:after="0"/>
              <w:rPr>
                <w:lang w:val="en-US"/>
              </w:rPr>
            </w:pPr>
            <w:r w:rsidRPr="00A90F94">
              <w:rPr>
                <w:lang w:val="en-US"/>
              </w:rPr>
              <w:t>Phone</w:t>
            </w:r>
            <w:r w:rsidR="00921E74" w:rsidRPr="00A90F94">
              <w:rPr>
                <w:lang w:val="en-US"/>
              </w:rPr>
              <w:t>/</w:t>
            </w:r>
            <w:r w:rsidRPr="00A90F94">
              <w:rPr>
                <w:lang w:val="en-US"/>
              </w:rPr>
              <w:t>Fax</w:t>
            </w:r>
            <w:r w:rsidR="00921E74">
              <w:rPr>
                <w:lang w:val="de-DE"/>
              </w:rPr>
              <w:t>:</w:t>
            </w:r>
            <w:r w:rsidR="00921E74" w:rsidRPr="00A90F94">
              <w:rPr>
                <w:rFonts w:eastAsia="DejaVu Sans"/>
                <w:bCs/>
                <w:kern w:val="1"/>
                <w:lang w:val="en-US"/>
              </w:rPr>
              <w:t xml:space="preserve"> +375 (17) </w:t>
            </w:r>
            <w:r w:rsidR="00921E74">
              <w:rPr>
                <w:rFonts w:eastAsia="DejaVu Sans"/>
                <w:bCs/>
                <w:kern w:val="1"/>
                <w:lang w:val="en-US"/>
              </w:rPr>
              <w:t>360-26-37</w:t>
            </w:r>
          </w:p>
          <w:p w:rsidR="00921E74" w:rsidRPr="00A90F94" w:rsidRDefault="00921E74">
            <w:pPr>
              <w:pStyle w:val="af6"/>
              <w:spacing w:before="0" w:after="60"/>
              <w:rPr>
                <w:lang w:val="en-US"/>
              </w:rPr>
            </w:pPr>
            <w:r>
              <w:rPr>
                <w:rStyle w:val="a6"/>
                <w:b w:val="0"/>
                <w:lang w:val="de-DE"/>
              </w:rPr>
              <w:t xml:space="preserve">E-mail: </w:t>
            </w:r>
            <w:hyperlink r:id="rId22" w:history="1">
              <w:r>
                <w:rPr>
                  <w:rStyle w:val="a4"/>
                  <w:iCs/>
                  <w:lang w:val="it-IT" w:eastAsia="ar-SA"/>
                </w:rPr>
                <w:t>spgs@tut.b</w:t>
              </w:r>
            </w:hyperlink>
            <w:r>
              <w:rPr>
                <w:rStyle w:val="a4"/>
                <w:iCs/>
                <w:lang w:val="it-IT" w:eastAsia="ar-SA"/>
              </w:rPr>
              <w:t>y</w:t>
            </w:r>
          </w:p>
        </w:tc>
      </w:tr>
      <w:tr w:rsidR="00921E74" w:rsidRPr="00A90F94" w:rsidTr="00EA6A51">
        <w:trPr>
          <w:trHeight w:val="832"/>
        </w:trPr>
        <w:tc>
          <w:tcPr>
            <w:tcW w:w="28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Default="00933BC8">
            <w:pPr>
              <w:pStyle w:val="a0"/>
              <w:snapToGrid w:val="0"/>
              <w:spacing w:after="0"/>
            </w:pPr>
            <w:r w:rsidRPr="00813DF5">
              <w:rPr>
                <w:lang w:val="en-US"/>
              </w:rPr>
              <w:t>Ekaterina V. Filistovich</w:t>
            </w:r>
          </w:p>
        </w:tc>
        <w:tc>
          <w:tcPr>
            <w:tcW w:w="7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A90F94" w:rsidRDefault="00933BC8">
            <w:pPr>
              <w:pStyle w:val="af6"/>
              <w:spacing w:before="0" w:after="0"/>
              <w:rPr>
                <w:lang w:val="en-US"/>
              </w:rPr>
            </w:pPr>
            <w:r w:rsidRPr="00813DF5">
              <w:rPr>
                <w:lang w:val="en-US"/>
              </w:rPr>
              <w:t>Head of Research Department of Physical-Chemical and Optical Measurements, BelGIM</w:t>
            </w:r>
          </w:p>
          <w:p w:rsidR="00921E74" w:rsidRPr="00A90F94" w:rsidRDefault="009E0932">
            <w:pPr>
              <w:pStyle w:val="af6"/>
              <w:spacing w:before="0" w:after="0"/>
              <w:rPr>
                <w:lang w:val="en-US"/>
              </w:rPr>
            </w:pPr>
            <w:r w:rsidRPr="00A90F94">
              <w:rPr>
                <w:lang w:val="en-US"/>
              </w:rPr>
              <w:t>Phone</w:t>
            </w:r>
            <w:r w:rsidR="00921E74" w:rsidRPr="00A90F94">
              <w:rPr>
                <w:lang w:val="en-US"/>
              </w:rPr>
              <w:t>/</w:t>
            </w:r>
            <w:r w:rsidRPr="00A90F94">
              <w:rPr>
                <w:lang w:val="en-US"/>
              </w:rPr>
              <w:t>Fax</w:t>
            </w:r>
            <w:r w:rsidR="00921E74">
              <w:rPr>
                <w:lang w:val="de-DE"/>
              </w:rPr>
              <w:t>:</w:t>
            </w:r>
            <w:r w:rsidR="00921E74" w:rsidRPr="00A90F94">
              <w:rPr>
                <w:rFonts w:eastAsia="DejaVu Sans"/>
                <w:bCs/>
                <w:kern w:val="1"/>
                <w:lang w:val="en-US"/>
              </w:rPr>
              <w:t xml:space="preserve"> +375 (17) </w:t>
            </w:r>
            <w:r w:rsidR="00921E74">
              <w:rPr>
                <w:rFonts w:eastAsia="DejaVu Sans"/>
                <w:bCs/>
                <w:kern w:val="1"/>
                <w:lang w:val="en-US"/>
              </w:rPr>
              <w:t>334-98-20</w:t>
            </w:r>
          </w:p>
          <w:p w:rsidR="00921E74" w:rsidRPr="00A90F94" w:rsidRDefault="00921E74">
            <w:pPr>
              <w:pStyle w:val="af6"/>
              <w:spacing w:before="0" w:after="60"/>
              <w:rPr>
                <w:lang w:val="en-US"/>
              </w:rPr>
            </w:pPr>
            <w:r>
              <w:rPr>
                <w:rStyle w:val="a6"/>
                <w:b w:val="0"/>
                <w:lang w:val="de-DE"/>
              </w:rPr>
              <w:t xml:space="preserve">E-mail: </w:t>
            </w:r>
            <w:r>
              <w:rPr>
                <w:rStyle w:val="a4"/>
                <w:iCs/>
                <w:lang w:val="it-IT" w:eastAsia="ar-SA"/>
              </w:rPr>
              <w:t>filistovich@belgim.by</w:t>
            </w:r>
          </w:p>
        </w:tc>
      </w:tr>
      <w:tr w:rsidR="00921E74" w:rsidTr="00933BC8">
        <w:trPr>
          <w:cantSplit/>
          <w:trHeight w:val="305"/>
        </w:trPr>
        <w:tc>
          <w:tcPr>
            <w:tcW w:w="10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1E74" w:rsidRPr="002C4DA0" w:rsidRDefault="007A7404" w:rsidP="00933BC8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b/>
                <w:lang w:val="en-US"/>
              </w:rPr>
              <w:t>Kazakhstan</w:t>
            </w:r>
          </w:p>
        </w:tc>
      </w:tr>
      <w:tr w:rsidR="00921E74" w:rsidRPr="00901AD2" w:rsidTr="005A4AA3">
        <w:trPr>
          <w:trHeight w:val="843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2C4DA0" w:rsidRDefault="007A7404" w:rsidP="007A7404">
            <w:pPr>
              <w:rPr>
                <w:lang w:val="en-US"/>
              </w:rPr>
            </w:pPr>
            <w:r w:rsidRPr="002C4DA0">
              <w:rPr>
                <w:lang w:val="en-US"/>
              </w:rPr>
              <w:t xml:space="preserve">Gulzhan K. Aytzhanova 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2C4DA0" w:rsidRDefault="00A8014C">
            <w:pPr>
              <w:rPr>
                <w:lang w:val="en-US"/>
              </w:rPr>
            </w:pPr>
            <w:r w:rsidRPr="002C4DA0">
              <w:rPr>
                <w:lang w:val="en-US"/>
              </w:rPr>
              <w:t>Chief Expert,</w:t>
            </w:r>
            <w:r w:rsidR="00921E74" w:rsidRPr="002C4DA0">
              <w:rPr>
                <w:bCs/>
                <w:lang w:val="en-US"/>
              </w:rPr>
              <w:t xml:space="preserve"> </w:t>
            </w:r>
            <w:r w:rsidRPr="002C4DA0">
              <w:rPr>
                <w:bCs/>
                <w:lang w:val="en-US"/>
              </w:rPr>
              <w:t>KazInMetr</w:t>
            </w:r>
          </w:p>
          <w:p w:rsidR="00A8014C" w:rsidRPr="002C4DA0" w:rsidRDefault="009E0932" w:rsidP="00A8014C">
            <w:pPr>
              <w:rPr>
                <w:lang w:val="en-US"/>
              </w:rPr>
            </w:pPr>
            <w:r w:rsidRPr="002C4DA0">
              <w:rPr>
                <w:lang w:val="en-US"/>
              </w:rPr>
              <w:t>Phone</w:t>
            </w:r>
            <w:r w:rsidR="00921E74" w:rsidRPr="002C4DA0">
              <w:rPr>
                <w:lang w:val="en-US"/>
              </w:rPr>
              <w:t>: +7 (7172) 28-29-56</w:t>
            </w:r>
          </w:p>
          <w:p w:rsidR="00921E74" w:rsidRPr="002C4DA0" w:rsidRDefault="00921E74" w:rsidP="00A8014C">
            <w:pPr>
              <w:rPr>
                <w:lang w:val="en-US"/>
              </w:rPr>
            </w:pPr>
            <w:r w:rsidRPr="002C4DA0">
              <w:rPr>
                <w:lang w:val="en-US"/>
              </w:rPr>
              <w:t>E-mail: aitzhanova@kazinmetr.kz</w:t>
            </w:r>
            <w:r w:rsidRPr="002C4DA0">
              <w:rPr>
                <w:rStyle w:val="a4"/>
                <w:iCs/>
                <w:lang w:val="en-US" w:eastAsia="ar-SA"/>
              </w:rPr>
              <w:t xml:space="preserve"> </w:t>
            </w:r>
          </w:p>
        </w:tc>
      </w:tr>
      <w:tr w:rsidR="00921E74" w:rsidRPr="00901AD2" w:rsidTr="00EA6A51">
        <w:trPr>
          <w:trHeight w:val="553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2C4DA0" w:rsidRDefault="00A8014C">
            <w:pPr>
              <w:widowControl/>
              <w:suppressAutoHyphens w:val="0"/>
              <w:autoSpaceDE/>
              <w:rPr>
                <w:lang w:val="en-US"/>
              </w:rPr>
            </w:pPr>
            <w:r w:rsidRPr="002C4DA0">
              <w:rPr>
                <w:lang w:val="en-US" w:eastAsia="ru-RU"/>
              </w:rPr>
              <w:lastRenderedPageBreak/>
              <w:t>Marzhan Dzh. Kopeeva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2C4DA0" w:rsidRDefault="00A8014C">
            <w:pPr>
              <w:rPr>
                <w:lang w:val="en-US"/>
              </w:rPr>
            </w:pPr>
            <w:r w:rsidRPr="002C4DA0">
              <w:rPr>
                <w:lang w:val="en-US"/>
              </w:rPr>
              <w:t>Leading</w:t>
            </w:r>
            <w:r w:rsidR="00921E74" w:rsidRPr="002C4DA0">
              <w:rPr>
                <w:lang w:val="en-US"/>
              </w:rPr>
              <w:t xml:space="preserve"> </w:t>
            </w:r>
            <w:r w:rsidRPr="002C4DA0">
              <w:rPr>
                <w:lang w:val="en-US"/>
              </w:rPr>
              <w:t>Expert,</w:t>
            </w:r>
            <w:r w:rsidRPr="002C4DA0">
              <w:rPr>
                <w:bCs/>
                <w:lang w:val="en-US"/>
              </w:rPr>
              <w:t xml:space="preserve"> KazInMetr</w:t>
            </w:r>
          </w:p>
          <w:p w:rsidR="00A8014C" w:rsidRPr="002C4DA0" w:rsidRDefault="009E0932" w:rsidP="00A8014C">
            <w:pPr>
              <w:rPr>
                <w:lang w:val="en-US"/>
              </w:rPr>
            </w:pPr>
            <w:r w:rsidRPr="002C4DA0">
              <w:rPr>
                <w:lang w:val="en-US"/>
              </w:rPr>
              <w:t>Phone</w:t>
            </w:r>
            <w:r w:rsidR="00921E74" w:rsidRPr="002C4DA0">
              <w:rPr>
                <w:lang w:val="en-US"/>
              </w:rPr>
              <w:t>: +7 (7172) 28</w:t>
            </w:r>
            <w:r w:rsidR="00A8014C" w:rsidRPr="002C4DA0">
              <w:rPr>
                <w:lang w:val="en-US"/>
              </w:rPr>
              <w:t>-</w:t>
            </w:r>
            <w:r w:rsidR="00921E74" w:rsidRPr="002C4DA0">
              <w:rPr>
                <w:lang w:val="en-US"/>
              </w:rPr>
              <w:t>29</w:t>
            </w:r>
            <w:r w:rsidR="00A8014C" w:rsidRPr="002C4DA0">
              <w:rPr>
                <w:lang w:val="en-US"/>
              </w:rPr>
              <w:t>-</w:t>
            </w:r>
            <w:r w:rsidR="00921E74" w:rsidRPr="002C4DA0">
              <w:rPr>
                <w:lang w:val="en-US"/>
              </w:rPr>
              <w:t>94</w:t>
            </w:r>
          </w:p>
          <w:p w:rsidR="00921E74" w:rsidRPr="002C4DA0" w:rsidRDefault="00A8014C" w:rsidP="00A8014C">
            <w:pPr>
              <w:rPr>
                <w:lang w:val="en-US"/>
              </w:rPr>
            </w:pPr>
            <w:r w:rsidRPr="002C4DA0">
              <w:rPr>
                <w:lang w:val="en-US"/>
              </w:rPr>
              <w:t>E-mail</w:t>
            </w:r>
            <w:r w:rsidR="00921E74" w:rsidRPr="002C4DA0">
              <w:rPr>
                <w:lang w:val="en-US"/>
              </w:rPr>
              <w:t xml:space="preserve">: </w:t>
            </w:r>
            <w:r w:rsidR="00921E74" w:rsidRPr="002C4DA0">
              <w:rPr>
                <w:rStyle w:val="a4"/>
                <w:iCs/>
                <w:lang w:val="en-US" w:eastAsia="ar-SA"/>
              </w:rPr>
              <w:t>kopeyeva@kazinmetr.kz</w:t>
            </w:r>
          </w:p>
        </w:tc>
      </w:tr>
      <w:tr w:rsidR="00921E74" w:rsidTr="005A4AA3">
        <w:trPr>
          <w:trHeight w:val="146"/>
        </w:trPr>
        <w:tc>
          <w:tcPr>
            <w:tcW w:w="10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1E74" w:rsidRPr="002C4DA0" w:rsidRDefault="00A8014C" w:rsidP="00933BC8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b/>
                <w:lang w:val="en-US"/>
              </w:rPr>
              <w:t>Kyrgyzstan</w:t>
            </w:r>
          </w:p>
        </w:tc>
      </w:tr>
      <w:tr w:rsidR="00921E74" w:rsidRPr="00901AD2" w:rsidTr="005A4AA3">
        <w:trPr>
          <w:trHeight w:val="1269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2C4DA0" w:rsidRDefault="00A8014C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lang w:val="en-US"/>
              </w:rPr>
              <w:t>Tamara V. Savina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2C4DA0" w:rsidRDefault="00A8014C" w:rsidP="00A8014C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lang w:val="en-US"/>
              </w:rPr>
              <w:t>Correspondent of TC 1.8 “Physics-Chemistry” from Kyrgyzstan, Center for Standardization and Metrology of the Ministry of Economy of the Kyrgyz Republic</w:t>
            </w:r>
          </w:p>
          <w:p w:rsidR="00921E74" w:rsidRPr="002C4DA0" w:rsidRDefault="009E0932" w:rsidP="00A8014C">
            <w:pPr>
              <w:pStyle w:val="af6"/>
              <w:spacing w:before="0" w:after="0"/>
              <w:rPr>
                <w:lang w:val="en-US"/>
              </w:rPr>
            </w:pPr>
            <w:r w:rsidRPr="002C4DA0">
              <w:rPr>
                <w:color w:val="000000"/>
                <w:lang w:val="en-US"/>
              </w:rPr>
              <w:t>Phone</w:t>
            </w:r>
            <w:r w:rsidR="00921E74" w:rsidRPr="002C4DA0">
              <w:rPr>
                <w:color w:val="000000"/>
                <w:lang w:val="en-US"/>
              </w:rPr>
              <w:t xml:space="preserve">: </w:t>
            </w:r>
            <w:r w:rsidR="00921E74" w:rsidRPr="002C4DA0">
              <w:rPr>
                <w:color w:val="000000"/>
                <w:lang w:val="en-US" w:eastAsia="ru-RU"/>
              </w:rPr>
              <w:t>+996 (</w:t>
            </w:r>
            <w:r w:rsidR="00921E74" w:rsidRPr="002C4DA0">
              <w:rPr>
                <w:color w:val="000000"/>
                <w:lang w:val="en-US"/>
              </w:rPr>
              <w:t>312) 66</w:t>
            </w:r>
            <w:r w:rsidR="00A8014C" w:rsidRPr="002C4DA0">
              <w:rPr>
                <w:color w:val="000000"/>
                <w:lang w:val="en-US"/>
              </w:rPr>
              <w:t>-</w:t>
            </w:r>
            <w:r w:rsidR="00921E74" w:rsidRPr="002C4DA0">
              <w:rPr>
                <w:color w:val="000000"/>
                <w:lang w:val="en-US"/>
              </w:rPr>
              <w:t>02</w:t>
            </w:r>
            <w:r w:rsidR="00A8014C" w:rsidRPr="002C4DA0">
              <w:rPr>
                <w:color w:val="000000"/>
                <w:lang w:val="en-US"/>
              </w:rPr>
              <w:t>-</w:t>
            </w:r>
            <w:r w:rsidR="00921E74" w:rsidRPr="002C4DA0">
              <w:rPr>
                <w:color w:val="000000"/>
                <w:lang w:val="en-US"/>
              </w:rPr>
              <w:t>38 (66 14 57)</w:t>
            </w:r>
          </w:p>
          <w:p w:rsidR="00921E74" w:rsidRPr="002C4DA0" w:rsidRDefault="00921E74" w:rsidP="005A4AA3">
            <w:pPr>
              <w:widowControl/>
              <w:suppressAutoHyphens w:val="0"/>
              <w:autoSpaceDE/>
              <w:rPr>
                <w:b/>
                <w:lang w:val="en-US"/>
              </w:rPr>
            </w:pPr>
            <w:r w:rsidRPr="002C4DA0">
              <w:rPr>
                <w:color w:val="000000"/>
                <w:lang w:val="en-US"/>
              </w:rPr>
              <w:t xml:space="preserve">E-mail: </w:t>
            </w:r>
            <w:hyperlink r:id="rId23" w:history="1">
              <w:r w:rsidR="005A4AA3" w:rsidRPr="000B21CB">
                <w:rPr>
                  <w:rStyle w:val="a4"/>
                  <w:iCs/>
                  <w:lang w:val="en-US" w:eastAsia="ar-SA"/>
                </w:rPr>
                <w:t>metr_kg@mail.ru</w:t>
              </w:r>
            </w:hyperlink>
          </w:p>
        </w:tc>
      </w:tr>
      <w:tr w:rsidR="00921E74" w:rsidTr="005A4AA3">
        <w:trPr>
          <w:cantSplit/>
          <w:trHeight w:val="228"/>
        </w:trPr>
        <w:tc>
          <w:tcPr>
            <w:tcW w:w="10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2C4DA0" w:rsidRDefault="00A8014C" w:rsidP="00933BC8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b/>
                <w:lang w:val="en-US"/>
              </w:rPr>
              <w:t>Moldova</w:t>
            </w:r>
          </w:p>
        </w:tc>
      </w:tr>
      <w:tr w:rsidR="00921E74" w:rsidRPr="00901AD2" w:rsidTr="00EA6A51">
        <w:trPr>
          <w:trHeight w:val="856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2C4DA0" w:rsidRDefault="00A8014C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lang w:val="en-US"/>
              </w:rPr>
              <w:t>Anatoliy Beskupskiy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2C4DA0" w:rsidRDefault="00A8014C">
            <w:pPr>
              <w:pStyle w:val="a0"/>
              <w:spacing w:after="0"/>
              <w:jc w:val="both"/>
              <w:rPr>
                <w:lang w:val="en-US"/>
              </w:rPr>
            </w:pPr>
            <w:r w:rsidRPr="002C4DA0">
              <w:rPr>
                <w:lang w:val="en-US"/>
              </w:rPr>
              <w:t>Correspondent of TC 1.8 “Physics-Chemistry” from Moldova</w:t>
            </w:r>
            <w:r w:rsidR="00921E74" w:rsidRPr="002C4DA0">
              <w:rPr>
                <w:color w:val="000000"/>
                <w:lang w:val="en-US"/>
              </w:rPr>
              <w:t>,</w:t>
            </w:r>
            <w:r w:rsidRPr="002C4DA0">
              <w:rPr>
                <w:color w:val="000000"/>
                <w:lang w:val="en-US"/>
              </w:rPr>
              <w:t xml:space="preserve"> </w:t>
            </w:r>
            <w:r w:rsidRPr="002C4DA0">
              <w:rPr>
                <w:lang w:val="en-US"/>
              </w:rPr>
              <w:t>Head of Laboratory of Physical and Chemical Measurements, NIM of Moldova</w:t>
            </w:r>
          </w:p>
          <w:p w:rsidR="00577B02" w:rsidRPr="002C4DA0" w:rsidRDefault="009E0932" w:rsidP="00577B02">
            <w:pPr>
              <w:pStyle w:val="a0"/>
              <w:spacing w:after="0"/>
              <w:jc w:val="both"/>
              <w:rPr>
                <w:color w:val="000000"/>
                <w:lang w:val="en-US"/>
              </w:rPr>
            </w:pPr>
            <w:r w:rsidRPr="002C4DA0">
              <w:rPr>
                <w:color w:val="000000"/>
                <w:lang w:val="en-US"/>
              </w:rPr>
              <w:t>Phone</w:t>
            </w:r>
            <w:r w:rsidR="00921E74" w:rsidRPr="002C4DA0">
              <w:rPr>
                <w:color w:val="000000"/>
                <w:lang w:val="en-US"/>
              </w:rPr>
              <w:t xml:space="preserve"> (+373) 22</w:t>
            </w:r>
            <w:r w:rsidR="00577B02" w:rsidRPr="002C4DA0">
              <w:rPr>
                <w:color w:val="000000"/>
                <w:lang w:val="en-US"/>
              </w:rPr>
              <w:t>-</w:t>
            </w:r>
            <w:r w:rsidR="00921E74" w:rsidRPr="002C4DA0">
              <w:rPr>
                <w:color w:val="000000"/>
                <w:lang w:val="en-US"/>
              </w:rPr>
              <w:t>903</w:t>
            </w:r>
            <w:r w:rsidR="00577B02" w:rsidRPr="002C4DA0">
              <w:rPr>
                <w:color w:val="000000"/>
                <w:lang w:val="en-US"/>
              </w:rPr>
              <w:t>-</w:t>
            </w:r>
            <w:r w:rsidR="00921E74" w:rsidRPr="002C4DA0">
              <w:rPr>
                <w:color w:val="000000"/>
                <w:lang w:val="en-US"/>
              </w:rPr>
              <w:t>141</w:t>
            </w:r>
          </w:p>
          <w:p w:rsidR="00921E74" w:rsidRPr="002C4DA0" w:rsidRDefault="00921E74" w:rsidP="00577B02">
            <w:pPr>
              <w:pStyle w:val="a0"/>
              <w:spacing w:after="0"/>
              <w:jc w:val="both"/>
              <w:rPr>
                <w:lang w:val="en-US"/>
              </w:rPr>
            </w:pPr>
            <w:r w:rsidRPr="002C4DA0">
              <w:rPr>
                <w:color w:val="000000"/>
                <w:lang w:val="en-US"/>
              </w:rPr>
              <w:t xml:space="preserve">E-mail: </w:t>
            </w:r>
            <w:r w:rsidRPr="002C4DA0">
              <w:rPr>
                <w:lang w:val="en-US"/>
              </w:rPr>
              <w:t>bescupschii.anatolii@metrologie.md</w:t>
            </w:r>
          </w:p>
        </w:tc>
      </w:tr>
      <w:tr w:rsidR="00921E74" w:rsidTr="005A4AA3">
        <w:trPr>
          <w:trHeight w:val="119"/>
        </w:trPr>
        <w:tc>
          <w:tcPr>
            <w:tcW w:w="10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1E74" w:rsidRPr="002C4DA0" w:rsidRDefault="005A4AA3" w:rsidP="007A7404">
            <w:pPr>
              <w:pStyle w:val="a0"/>
              <w:snapToGrid w:val="0"/>
              <w:spacing w:after="0"/>
              <w:rPr>
                <w:lang w:val="en-US"/>
              </w:rPr>
            </w:pPr>
            <w:r>
              <w:rPr>
                <w:b/>
                <w:lang w:val="en-US"/>
              </w:rPr>
              <w:t>China</w:t>
            </w:r>
          </w:p>
        </w:tc>
      </w:tr>
      <w:tr w:rsidR="00921E74" w:rsidRPr="00901AD2" w:rsidTr="005A4AA3">
        <w:trPr>
          <w:trHeight w:val="746"/>
        </w:trPr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E74" w:rsidRPr="002C4DA0" w:rsidRDefault="00921E74">
            <w:pPr>
              <w:pStyle w:val="a0"/>
              <w:snapToGrid w:val="0"/>
              <w:spacing w:after="0"/>
              <w:rPr>
                <w:lang w:val="en-US"/>
              </w:rPr>
            </w:pPr>
            <w:r w:rsidRPr="002C4DA0">
              <w:rPr>
                <w:lang w:val="en-US"/>
              </w:rPr>
              <w:t>Wang Haifeng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E74" w:rsidRPr="002C4DA0" w:rsidRDefault="002C4DA0">
            <w:pPr>
              <w:pStyle w:val="a0"/>
              <w:snapToGrid w:val="0"/>
              <w:spacing w:after="0"/>
              <w:jc w:val="both"/>
              <w:rPr>
                <w:lang w:val="en-US"/>
              </w:rPr>
            </w:pPr>
            <w:r w:rsidRPr="002C4DA0">
              <w:rPr>
                <w:lang w:val="en-US"/>
              </w:rPr>
              <w:t>Expert,</w:t>
            </w:r>
            <w:r w:rsidR="00921E74" w:rsidRPr="002C4DA0">
              <w:rPr>
                <w:lang w:val="en-US"/>
              </w:rPr>
              <w:t xml:space="preserve"> NIM </w:t>
            </w:r>
          </w:p>
          <w:p w:rsidR="002C4DA0" w:rsidRPr="002C4DA0" w:rsidRDefault="009E0932" w:rsidP="002C4DA0">
            <w:pPr>
              <w:pStyle w:val="af6"/>
              <w:spacing w:before="0" w:after="0"/>
              <w:rPr>
                <w:lang w:val="en-US"/>
              </w:rPr>
            </w:pPr>
            <w:r w:rsidRPr="002C4DA0">
              <w:rPr>
                <w:lang w:val="en-US"/>
              </w:rPr>
              <w:t>Phone</w:t>
            </w:r>
            <w:r w:rsidR="002C4DA0" w:rsidRPr="002C4DA0">
              <w:rPr>
                <w:lang w:val="en-US"/>
              </w:rPr>
              <w:t>:</w:t>
            </w:r>
            <w:r w:rsidR="00921E74" w:rsidRPr="002C4DA0">
              <w:rPr>
                <w:lang w:val="en-US"/>
              </w:rPr>
              <w:t xml:space="preserve"> 86-10-64524975</w:t>
            </w:r>
          </w:p>
          <w:p w:rsidR="00921E74" w:rsidRPr="002C4DA0" w:rsidRDefault="00921E74" w:rsidP="002C4DA0">
            <w:pPr>
              <w:pStyle w:val="af6"/>
              <w:spacing w:before="0" w:after="0"/>
              <w:rPr>
                <w:lang w:val="en-US"/>
              </w:rPr>
            </w:pPr>
            <w:r w:rsidRPr="002C4DA0">
              <w:rPr>
                <w:lang w:val="en-US"/>
              </w:rPr>
              <w:t xml:space="preserve">E-mail: </w:t>
            </w:r>
            <w:r w:rsidRPr="002C4DA0">
              <w:rPr>
                <w:rStyle w:val="a4"/>
                <w:lang w:val="en-US" w:eastAsia="ar-SA"/>
              </w:rPr>
              <w:t>wanghf@nim.ac.cn</w:t>
            </w:r>
          </w:p>
        </w:tc>
      </w:tr>
    </w:tbl>
    <w:p w:rsidR="00921E74" w:rsidRPr="00A90F94" w:rsidRDefault="002C4DA0" w:rsidP="002B48A6">
      <w:pPr>
        <w:pStyle w:val="a0"/>
        <w:shd w:val="clear" w:color="auto" w:fill="FFFFFF"/>
        <w:spacing w:before="120" w:after="240"/>
        <w:jc w:val="both"/>
        <w:rPr>
          <w:lang w:val="en-US"/>
        </w:rPr>
      </w:pPr>
      <w:r w:rsidRPr="00813DF5">
        <w:rPr>
          <w:lang w:val="en-US"/>
        </w:rPr>
        <w:t xml:space="preserve">The meeting </w:t>
      </w:r>
      <w:proofErr w:type="gramStart"/>
      <w:r w:rsidRPr="00813DF5">
        <w:rPr>
          <w:lang w:val="en-US"/>
        </w:rPr>
        <w:t>was held</w:t>
      </w:r>
      <w:proofErr w:type="gramEnd"/>
      <w:r w:rsidRPr="00813DF5">
        <w:rPr>
          <w:lang w:val="en-US"/>
        </w:rPr>
        <w:t xml:space="preserve"> in accordance with the Work Programme of Technical Committee 1.8 “Physics-Chemistry”, approved by its participants.</w:t>
      </w:r>
    </w:p>
    <w:p w:rsidR="00921E74" w:rsidRPr="00A90F94" w:rsidRDefault="00921E74" w:rsidP="002C4DA0">
      <w:pPr>
        <w:pStyle w:val="a0"/>
        <w:shd w:val="clear" w:color="auto" w:fill="FFFFFF"/>
        <w:spacing w:before="240"/>
        <w:jc w:val="both"/>
        <w:rPr>
          <w:lang w:val="en-US"/>
        </w:rPr>
      </w:pPr>
      <w:r w:rsidRPr="00A90F94">
        <w:rPr>
          <w:b/>
          <w:bCs/>
          <w:lang w:val="en-US"/>
        </w:rPr>
        <w:t xml:space="preserve">I. </w:t>
      </w:r>
      <w:r w:rsidR="002C4DA0" w:rsidRPr="00813DF5">
        <w:rPr>
          <w:b/>
          <w:lang w:val="en-US"/>
        </w:rPr>
        <w:t xml:space="preserve">In the course of work of </w:t>
      </w:r>
      <w:r w:rsidR="002C4DA0">
        <w:rPr>
          <w:b/>
          <w:lang w:val="en-US"/>
        </w:rPr>
        <w:t xml:space="preserve">the </w:t>
      </w:r>
      <w:r w:rsidR="002C4DA0" w:rsidRPr="00813DF5">
        <w:rPr>
          <w:b/>
          <w:lang w:val="en-US"/>
        </w:rPr>
        <w:t>Technical Committee 1.8 “Physics-Chemistry”</w:t>
      </w:r>
    </w:p>
    <w:p w:rsidR="00921E74" w:rsidRPr="00A90F94" w:rsidRDefault="008619B8" w:rsidP="002C4DA0">
      <w:pPr>
        <w:pStyle w:val="a0"/>
        <w:numPr>
          <w:ilvl w:val="0"/>
          <w:numId w:val="5"/>
        </w:numPr>
        <w:shd w:val="clear" w:color="auto" w:fill="FFFFFF"/>
        <w:tabs>
          <w:tab w:val="left" w:pos="0"/>
        </w:tabs>
        <w:ind w:left="284" w:hanging="284"/>
        <w:jc w:val="both"/>
        <w:rPr>
          <w:lang w:val="en-US"/>
        </w:rPr>
      </w:pPr>
      <w:r w:rsidRPr="00813DF5">
        <w:rPr>
          <w:lang w:val="en-US"/>
        </w:rPr>
        <w:t>The Chair</w:t>
      </w:r>
      <w:r>
        <w:rPr>
          <w:lang w:val="en-US"/>
        </w:rPr>
        <w:t>man</w:t>
      </w:r>
      <w:r w:rsidRPr="00813DF5">
        <w:rPr>
          <w:lang w:val="en-US"/>
        </w:rPr>
        <w:t xml:space="preserve"> of TC 1.8 “Physics-Chemistry” Leonid A. Konopelko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the participants of the meeting,</w:t>
      </w:r>
    </w:p>
    <w:p w:rsidR="00921E74" w:rsidRPr="00A90F94" w:rsidRDefault="001A6188" w:rsidP="002B48A6">
      <w:pPr>
        <w:pStyle w:val="a0"/>
        <w:numPr>
          <w:ilvl w:val="0"/>
          <w:numId w:val="5"/>
        </w:numPr>
        <w:shd w:val="clear" w:color="auto" w:fill="FFFFFF"/>
        <w:tabs>
          <w:tab w:val="left" w:pos="0"/>
        </w:tabs>
        <w:ind w:left="284" w:hanging="284"/>
        <w:jc w:val="both"/>
        <w:rPr>
          <w:lang w:val="en-US"/>
        </w:rPr>
      </w:pPr>
      <w:r>
        <w:rPr>
          <w:lang w:val="en-US"/>
        </w:rPr>
        <w:t>Results</w:t>
      </w:r>
      <w:r w:rsidR="008619B8">
        <w:rPr>
          <w:lang w:val="en-US"/>
        </w:rPr>
        <w:t xml:space="preserve"> of the TC 1.8 work</w:t>
      </w:r>
      <w:r w:rsidR="008619B8" w:rsidRPr="008619B8">
        <w:rPr>
          <w:lang w:val="en"/>
        </w:rPr>
        <w:t xml:space="preserve"> </w:t>
      </w:r>
      <w:r w:rsidR="008619B8">
        <w:rPr>
          <w:lang w:val="en"/>
        </w:rPr>
        <w:t>in the period from June</w:t>
      </w:r>
      <w:r w:rsidR="00921E74" w:rsidRPr="00A90F94">
        <w:rPr>
          <w:lang w:val="en-US"/>
        </w:rPr>
        <w:t xml:space="preserve"> 2017</w:t>
      </w:r>
      <w:r w:rsidR="008619B8">
        <w:rPr>
          <w:lang w:val="en-US"/>
        </w:rPr>
        <w:t xml:space="preserve"> to May</w:t>
      </w:r>
      <w:r w:rsidR="008619B8" w:rsidRPr="00A90F94">
        <w:rPr>
          <w:lang w:val="en-US"/>
        </w:rPr>
        <w:t xml:space="preserve"> 2018 </w:t>
      </w:r>
      <w:proofErr w:type="gramStart"/>
      <w:r w:rsidR="008619B8" w:rsidRPr="008619B8">
        <w:rPr>
          <w:lang w:val="en-US"/>
        </w:rPr>
        <w:t>were discussed</w:t>
      </w:r>
      <w:proofErr w:type="gramEnd"/>
      <w:r w:rsidR="00921E74" w:rsidRPr="00A90F94">
        <w:rPr>
          <w:lang w:val="en-US"/>
        </w:rPr>
        <w:t xml:space="preserve">, </w:t>
      </w:r>
      <w:r w:rsidR="008619B8">
        <w:rPr>
          <w:lang w:val="en-US"/>
        </w:rPr>
        <w:t>including works on the current topics of COOMET</w:t>
      </w:r>
      <w:r w:rsidR="00921E74" w:rsidRPr="00A90F94">
        <w:rPr>
          <w:lang w:val="en-US"/>
        </w:rPr>
        <w:t xml:space="preserve"> </w:t>
      </w:r>
      <w:r w:rsidR="008619B8">
        <w:rPr>
          <w:lang w:val="en-US"/>
        </w:rPr>
        <w:t>comparisons.</w:t>
      </w:r>
      <w:r w:rsidR="00921E74" w:rsidRPr="00A90F94">
        <w:rPr>
          <w:lang w:val="en-US"/>
        </w:rPr>
        <w:t xml:space="preserve"> </w:t>
      </w:r>
    </w:p>
    <w:p w:rsidR="00921E74" w:rsidRPr="008619B8" w:rsidRDefault="00921E74" w:rsidP="00F16932">
      <w:pPr>
        <w:pStyle w:val="a0"/>
        <w:shd w:val="clear" w:color="auto" w:fill="FFFFFF"/>
        <w:tabs>
          <w:tab w:val="left" w:pos="0"/>
        </w:tabs>
        <w:jc w:val="both"/>
        <w:rPr>
          <w:lang w:val="en-US"/>
        </w:rPr>
      </w:pPr>
      <w:r w:rsidRPr="00A90F94">
        <w:rPr>
          <w:lang w:val="en-US"/>
        </w:rPr>
        <w:t xml:space="preserve">    </w:t>
      </w:r>
      <w:r w:rsidR="008619B8" w:rsidRPr="008619B8">
        <w:rPr>
          <w:i/>
          <w:lang w:val="en-US"/>
        </w:rPr>
        <w:t>VNIIM as the Coordinator</w:t>
      </w:r>
      <w:r w:rsidRPr="008619B8">
        <w:rPr>
          <w:i/>
          <w:lang w:val="en-US"/>
        </w:rPr>
        <w:t>:</w:t>
      </w:r>
    </w:p>
    <w:p w:rsidR="00921E74" w:rsidRPr="0089721D" w:rsidRDefault="008619B8" w:rsidP="008619B8">
      <w:pPr>
        <w:numPr>
          <w:ilvl w:val="0"/>
          <w:numId w:val="6"/>
        </w:numPr>
        <w:shd w:val="clear" w:color="auto" w:fill="FFFFFF"/>
        <w:tabs>
          <w:tab w:val="left" w:pos="567"/>
        </w:tabs>
        <w:suppressAutoHyphens w:val="0"/>
        <w:spacing w:after="120" w:line="266" w:lineRule="exact"/>
        <w:ind w:left="567" w:hanging="283"/>
        <w:jc w:val="both"/>
        <w:rPr>
          <w:lang w:val="en-US"/>
        </w:rPr>
      </w:pPr>
      <w:r w:rsidRPr="0089721D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 xml:space="preserve">Project No. </w:t>
      </w:r>
      <w:r w:rsidR="00921E74" w:rsidRPr="0089721D">
        <w:rPr>
          <w:color w:val="000000"/>
          <w:lang w:val="en-US"/>
        </w:rPr>
        <w:t xml:space="preserve">678/RU/15 </w:t>
      </w:r>
      <w:r w:rsidR="00921E74" w:rsidRPr="0089721D">
        <w:rPr>
          <w:lang w:val="en-US"/>
        </w:rPr>
        <w:t>(COOMET.QM-K111)</w:t>
      </w:r>
      <w:r w:rsidR="0089721D" w:rsidRPr="0089721D">
        <w:rPr>
          <w:lang w:val="en-US"/>
        </w:rPr>
        <w:t xml:space="preserve"> –</w:t>
      </w:r>
      <w:r w:rsidR="00921E74" w:rsidRPr="0089721D">
        <w:rPr>
          <w:color w:val="000000"/>
          <w:lang w:val="en-US"/>
        </w:rPr>
        <w:t xml:space="preserve"> </w:t>
      </w:r>
      <w:r w:rsidR="0089721D" w:rsidRPr="0089721D">
        <w:rPr>
          <w:lang w:val="en-US"/>
        </w:rPr>
        <w:t>Key Comparison</w:t>
      </w:r>
      <w:r w:rsidR="00921E74" w:rsidRPr="0089721D">
        <w:rPr>
          <w:lang w:val="en-US"/>
        </w:rPr>
        <w:t xml:space="preserve"> </w:t>
      </w:r>
      <w:r w:rsidRPr="0089721D">
        <w:rPr>
          <w:lang w:val="en-US"/>
        </w:rPr>
        <w:t>“Propane in nitrogen</w:t>
      </w:r>
      <w:r w:rsidR="00921E74" w:rsidRPr="0089721D">
        <w:rPr>
          <w:lang w:val="en-US"/>
        </w:rPr>
        <w:t xml:space="preserve"> C</w:t>
      </w:r>
      <w:r w:rsidR="00921E74" w:rsidRPr="0089721D">
        <w:rPr>
          <w:vertAlign w:val="subscript"/>
          <w:lang w:val="en-US"/>
        </w:rPr>
        <w:t>3</w:t>
      </w:r>
      <w:r w:rsidR="00921E74" w:rsidRPr="0089721D">
        <w:rPr>
          <w:lang w:val="en-US"/>
        </w:rPr>
        <w:t>H</w:t>
      </w:r>
      <w:r w:rsidR="00921E74" w:rsidRPr="0089721D">
        <w:rPr>
          <w:vertAlign w:val="subscript"/>
          <w:lang w:val="en-US"/>
        </w:rPr>
        <w:t>8</w:t>
      </w:r>
      <w:r w:rsidR="00921E74" w:rsidRPr="0089721D">
        <w:rPr>
          <w:lang w:val="en-US"/>
        </w:rPr>
        <w:t>/N</w:t>
      </w:r>
      <w:r w:rsidR="00921E74" w:rsidRPr="0089721D">
        <w:rPr>
          <w:vertAlign w:val="subscript"/>
          <w:lang w:val="en-US"/>
        </w:rPr>
        <w:t>2</w:t>
      </w:r>
      <w:r w:rsidR="00921E74" w:rsidRPr="0089721D">
        <w:rPr>
          <w:lang w:val="en-US"/>
        </w:rPr>
        <w:t xml:space="preserve"> 1000 </w:t>
      </w:r>
      <w:r w:rsidRPr="0089721D">
        <w:rPr>
          <w:lang w:val="en-US"/>
        </w:rPr>
        <w:t>μ</w:t>
      </w:r>
      <w:r w:rsidR="0089721D" w:rsidRPr="0089721D">
        <w:rPr>
          <w:lang w:val="en-US"/>
        </w:rPr>
        <w:t>mol</w:t>
      </w:r>
      <w:r w:rsidR="00921E74" w:rsidRPr="0089721D">
        <w:rPr>
          <w:lang w:val="en-US"/>
        </w:rPr>
        <w:t>/</w:t>
      </w:r>
      <w:r w:rsidR="0089721D" w:rsidRPr="0089721D">
        <w:rPr>
          <w:lang w:val="en-US"/>
        </w:rPr>
        <w:t>mol”. Participants</w:t>
      </w:r>
      <w:r w:rsidR="00921E74" w:rsidRPr="0089721D">
        <w:rPr>
          <w:lang w:val="en-US"/>
        </w:rPr>
        <w:t xml:space="preserve">: </w:t>
      </w:r>
      <w:r w:rsidR="0089721D" w:rsidRPr="0089721D">
        <w:rPr>
          <w:lang w:val="en-US"/>
        </w:rPr>
        <w:t>KazInMetr</w:t>
      </w:r>
      <w:r w:rsidR="00921E74" w:rsidRPr="0089721D">
        <w:rPr>
          <w:lang w:val="en-US"/>
        </w:rPr>
        <w:t xml:space="preserve">, </w:t>
      </w:r>
      <w:r w:rsidR="0089721D" w:rsidRPr="0089721D">
        <w:rPr>
          <w:lang w:val="en-US"/>
        </w:rPr>
        <w:t>BelGIM</w:t>
      </w:r>
      <w:r w:rsidR="00921E74" w:rsidRPr="0089721D">
        <w:rPr>
          <w:lang w:val="en-US"/>
        </w:rPr>
        <w:t xml:space="preserve">, </w:t>
      </w:r>
      <w:r w:rsidR="0089721D" w:rsidRPr="0089721D">
        <w:rPr>
          <w:lang w:val="en-US"/>
        </w:rPr>
        <w:t>Ukrmetrteststandart</w:t>
      </w:r>
      <w:r w:rsidR="00921E74" w:rsidRPr="0089721D">
        <w:rPr>
          <w:lang w:val="en-US"/>
        </w:rPr>
        <w:t xml:space="preserve">, </w:t>
      </w:r>
      <w:r w:rsidR="0089721D" w:rsidRPr="0089721D">
        <w:rPr>
          <w:lang w:val="en-US"/>
        </w:rPr>
        <w:t>VNIIM</w:t>
      </w:r>
      <w:r w:rsidR="00921E74" w:rsidRPr="0089721D">
        <w:rPr>
          <w:lang w:val="en-US"/>
        </w:rPr>
        <w:t xml:space="preserve">. </w:t>
      </w:r>
      <w:r w:rsidR="0089721D" w:rsidRPr="0089721D">
        <w:rPr>
          <w:lang w:val="en-US"/>
        </w:rPr>
        <w:t>Final report is prepared</w:t>
      </w:r>
      <w:r w:rsidR="00921E74" w:rsidRPr="0089721D">
        <w:rPr>
          <w:lang w:val="en-US"/>
        </w:rPr>
        <w:t>.</w:t>
      </w:r>
    </w:p>
    <w:p w:rsidR="00921E74" w:rsidRPr="00B0309C" w:rsidRDefault="0089721D" w:rsidP="00F16932">
      <w:pPr>
        <w:numPr>
          <w:ilvl w:val="0"/>
          <w:numId w:val="6"/>
        </w:numPr>
        <w:shd w:val="clear" w:color="auto" w:fill="FFFFFF"/>
        <w:tabs>
          <w:tab w:val="left" w:pos="567"/>
          <w:tab w:val="left" w:pos="922"/>
        </w:tabs>
        <w:spacing w:after="120" w:line="266" w:lineRule="exact"/>
        <w:ind w:left="568" w:hanging="284"/>
        <w:jc w:val="both"/>
        <w:rPr>
          <w:lang w:val="en-US"/>
        </w:rPr>
      </w:pPr>
      <w:r w:rsidRPr="00B0309C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="00921E74" w:rsidRPr="00B0309C">
        <w:rPr>
          <w:color w:val="000000"/>
          <w:lang w:val="en-US"/>
        </w:rPr>
        <w:t xml:space="preserve"> 622/RU/13 </w:t>
      </w:r>
      <w:r w:rsidR="00921E74" w:rsidRPr="00B0309C">
        <w:rPr>
          <w:bCs/>
          <w:kern w:val="1"/>
          <w:lang w:val="en-US"/>
        </w:rPr>
        <w:t>(</w:t>
      </w:r>
      <w:r w:rsidR="00921E74" w:rsidRPr="00B0309C">
        <w:rPr>
          <w:bCs/>
          <w:lang w:val="en-US"/>
        </w:rPr>
        <w:t xml:space="preserve">COOMET.QM-S4.2015) </w:t>
      </w:r>
      <w:r w:rsidRPr="00B0309C">
        <w:rPr>
          <w:lang w:val="en-US"/>
        </w:rPr>
        <w:t>–</w:t>
      </w:r>
      <w:r w:rsidR="00921E74" w:rsidRPr="00B0309C">
        <w:rPr>
          <w:bCs/>
          <w:lang w:val="en-US"/>
        </w:rPr>
        <w:t xml:space="preserve"> </w:t>
      </w:r>
      <w:r w:rsidRPr="00B0309C">
        <w:rPr>
          <w:lang w:val="en-US"/>
        </w:rPr>
        <w:t>Supplemental Comparison “C</w:t>
      </w:r>
      <w:r w:rsidRPr="00B0309C">
        <w:rPr>
          <w:vertAlign w:val="subscript"/>
          <w:lang w:val="en-US"/>
        </w:rPr>
        <w:t>3</w:t>
      </w:r>
      <w:r w:rsidRPr="00B0309C">
        <w:rPr>
          <w:lang w:val="en-US"/>
        </w:rPr>
        <w:t>-C</w:t>
      </w:r>
      <w:r w:rsidRPr="00B0309C">
        <w:rPr>
          <w:vertAlign w:val="subscript"/>
          <w:lang w:val="en-US"/>
        </w:rPr>
        <w:t>5</w:t>
      </w:r>
      <w:r w:rsidRPr="00B0309C">
        <w:rPr>
          <w:lang w:val="en-US"/>
        </w:rPr>
        <w:t xml:space="preserve"> components in mixtures of liquefied hydrocarbons”. Participants</w:t>
      </w:r>
      <w:r w:rsidR="00921E74" w:rsidRPr="00B0309C">
        <w:rPr>
          <w:lang w:val="en-US"/>
        </w:rPr>
        <w:t xml:space="preserve">: </w:t>
      </w:r>
      <w:r w:rsidRPr="00B0309C">
        <w:rPr>
          <w:lang w:val="en-US"/>
        </w:rPr>
        <w:t>VNIIM</w:t>
      </w:r>
      <w:r w:rsidR="00921E74" w:rsidRPr="00B0309C">
        <w:rPr>
          <w:lang w:val="en-US"/>
        </w:rPr>
        <w:t xml:space="preserve">, </w:t>
      </w:r>
      <w:r w:rsidRPr="00B0309C">
        <w:rPr>
          <w:lang w:val="en-US"/>
        </w:rPr>
        <w:t>BelGIM</w:t>
      </w:r>
      <w:r w:rsidR="00921E74" w:rsidRPr="00B0309C">
        <w:rPr>
          <w:lang w:val="en-US"/>
        </w:rPr>
        <w:t xml:space="preserve">, </w:t>
      </w:r>
      <w:r w:rsidRPr="00B0309C">
        <w:rPr>
          <w:lang w:val="en-US"/>
        </w:rPr>
        <w:t>Ukrmetrteststandart</w:t>
      </w:r>
      <w:r w:rsidR="00921E74" w:rsidRPr="00B0309C">
        <w:rPr>
          <w:lang w:val="en-US"/>
        </w:rPr>
        <w:t xml:space="preserve">. </w:t>
      </w:r>
      <w:r w:rsidR="00FD19EE">
        <w:rPr>
          <w:lang w:val="en-US"/>
        </w:rPr>
        <w:t>M</w:t>
      </w:r>
      <w:r w:rsidR="009D3535" w:rsidRPr="00B0309C">
        <w:rPr>
          <w:lang w:val="en-US"/>
        </w:rPr>
        <w:t>easurements</w:t>
      </w:r>
      <w:r w:rsidR="00FD19EE">
        <w:rPr>
          <w:lang w:val="en-US"/>
        </w:rPr>
        <w:t xml:space="preserve"> are ongoing</w:t>
      </w:r>
      <w:r w:rsidR="00921E74" w:rsidRPr="00B0309C">
        <w:rPr>
          <w:lang w:val="en-US"/>
        </w:rPr>
        <w:t>.</w:t>
      </w:r>
    </w:p>
    <w:p w:rsidR="00921E74" w:rsidRPr="00B0309C" w:rsidRDefault="009D3535" w:rsidP="00F16932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120"/>
        <w:ind w:left="568" w:hanging="284"/>
        <w:jc w:val="both"/>
        <w:rPr>
          <w:lang w:val="en-US"/>
        </w:rPr>
      </w:pPr>
      <w:r w:rsidRPr="00B0309C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Pr="00B0309C">
        <w:rPr>
          <w:color w:val="000000"/>
          <w:lang w:val="en-US"/>
        </w:rPr>
        <w:t xml:space="preserve"> </w:t>
      </w:r>
      <w:r w:rsidR="00921E74" w:rsidRPr="00B0309C">
        <w:rPr>
          <w:color w:val="000000"/>
          <w:lang w:val="en-US"/>
        </w:rPr>
        <w:t>611/RU/13</w:t>
      </w:r>
      <w:r w:rsidRPr="00B0309C">
        <w:rPr>
          <w:color w:val="000000"/>
          <w:lang w:val="en-US"/>
        </w:rPr>
        <w:t xml:space="preserve"> – Pilot comparison</w:t>
      </w:r>
      <w:r w:rsidR="00921E74" w:rsidRPr="00B0309C">
        <w:rPr>
          <w:color w:val="000000"/>
          <w:lang w:val="en-US"/>
        </w:rPr>
        <w:t xml:space="preserve"> </w:t>
      </w:r>
      <w:r w:rsidRPr="00B0309C">
        <w:rPr>
          <w:lang w:val="en-US"/>
        </w:rPr>
        <w:t>“Melamine in milk”</w:t>
      </w:r>
      <w:r w:rsidR="00921E74" w:rsidRPr="00B0309C">
        <w:rPr>
          <w:color w:val="000000"/>
          <w:lang w:val="en-US"/>
        </w:rPr>
        <w:t xml:space="preserve">. </w:t>
      </w:r>
      <w:r w:rsidR="0089721D" w:rsidRPr="00B0309C">
        <w:rPr>
          <w:color w:val="000000"/>
          <w:lang w:val="en-US"/>
        </w:rPr>
        <w:t>Participants</w:t>
      </w:r>
      <w:r w:rsidR="00921E74" w:rsidRPr="00B0309C">
        <w:rPr>
          <w:color w:val="000000"/>
          <w:lang w:val="en-US"/>
        </w:rPr>
        <w:t>:</w:t>
      </w:r>
      <w:r w:rsidR="00921E74" w:rsidRPr="00B0309C">
        <w:rPr>
          <w:lang w:val="en-US"/>
        </w:rPr>
        <w:t xml:space="preserve"> </w:t>
      </w:r>
      <w:r w:rsidRPr="00B0309C">
        <w:rPr>
          <w:lang w:val="en-US"/>
        </w:rPr>
        <w:t>UNIIM</w:t>
      </w:r>
      <w:r w:rsidR="00921E74" w:rsidRPr="00B0309C">
        <w:rPr>
          <w:lang w:val="en-US"/>
        </w:rPr>
        <w:t xml:space="preserve">, </w:t>
      </w:r>
      <w:r w:rsidRPr="00B0309C">
        <w:rPr>
          <w:lang w:val="en-US"/>
        </w:rPr>
        <w:t>Ukrmetrteststandart.</w:t>
      </w:r>
      <w:r w:rsidR="00921E74" w:rsidRPr="00B0309C">
        <w:rPr>
          <w:lang w:val="en-US"/>
        </w:rPr>
        <w:t xml:space="preserve"> </w:t>
      </w:r>
      <w:r w:rsidRPr="00B0309C">
        <w:rPr>
          <w:lang w:val="en-US"/>
        </w:rPr>
        <w:t>Draft A is prepared</w:t>
      </w:r>
      <w:r w:rsidR="00921E74" w:rsidRPr="00B0309C">
        <w:rPr>
          <w:lang w:val="en-US"/>
        </w:rPr>
        <w:t>.</w:t>
      </w:r>
    </w:p>
    <w:p w:rsidR="00F16932" w:rsidRPr="00B0309C" w:rsidRDefault="009D3535" w:rsidP="00F16932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120" w:line="274" w:lineRule="exact"/>
        <w:ind w:left="568" w:hanging="284"/>
        <w:jc w:val="both"/>
        <w:rPr>
          <w:lang w:val="en-US"/>
        </w:rPr>
      </w:pPr>
      <w:r w:rsidRPr="00B0309C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Pr="00B0309C">
        <w:rPr>
          <w:lang w:val="en-US"/>
        </w:rPr>
        <w:t xml:space="preserve"> </w:t>
      </w:r>
      <w:r w:rsidR="00921E74" w:rsidRPr="00B0309C">
        <w:rPr>
          <w:lang w:val="en-US"/>
        </w:rPr>
        <w:t>654/RU/14</w:t>
      </w:r>
      <w:r w:rsidRPr="00B0309C">
        <w:rPr>
          <w:lang w:val="en-US"/>
        </w:rPr>
        <w:t xml:space="preserve"> – </w:t>
      </w:r>
      <w:r w:rsidR="00921E74" w:rsidRPr="00B0309C">
        <w:rPr>
          <w:color w:val="000000"/>
          <w:lang w:val="en-US"/>
        </w:rPr>
        <w:t>«</w:t>
      </w:r>
      <w:r w:rsidRPr="00B0309C">
        <w:rPr>
          <w:lang w:val="en-US"/>
        </w:rPr>
        <w:t>Pilot comparison “Cholesterol in human serum”</w:t>
      </w:r>
      <w:r w:rsidR="00921E74" w:rsidRPr="00B0309C">
        <w:rPr>
          <w:color w:val="000000"/>
          <w:spacing w:val="10"/>
          <w:lang w:val="en-US"/>
        </w:rPr>
        <w:t xml:space="preserve">. </w:t>
      </w:r>
      <w:r w:rsidR="0089721D" w:rsidRPr="00B0309C">
        <w:rPr>
          <w:color w:val="000000"/>
          <w:spacing w:val="10"/>
          <w:lang w:val="en-US"/>
        </w:rPr>
        <w:t>Participants</w:t>
      </w:r>
      <w:r w:rsidR="00921E74" w:rsidRPr="00B0309C">
        <w:rPr>
          <w:color w:val="000000"/>
          <w:spacing w:val="10"/>
          <w:lang w:val="en-US"/>
        </w:rPr>
        <w:t xml:space="preserve">: </w:t>
      </w:r>
      <w:r w:rsidR="00B0309C" w:rsidRPr="00B0309C">
        <w:rPr>
          <w:color w:val="000000"/>
          <w:spacing w:val="10"/>
          <w:lang w:val="en-US"/>
        </w:rPr>
        <w:t>VNIIM</w:t>
      </w:r>
      <w:r w:rsidR="00921E74" w:rsidRPr="00B0309C">
        <w:rPr>
          <w:color w:val="000000"/>
          <w:spacing w:val="10"/>
          <w:lang w:val="en-US"/>
        </w:rPr>
        <w:t xml:space="preserve">, </w:t>
      </w:r>
      <w:r w:rsidR="00B0309C" w:rsidRPr="00B0309C">
        <w:rPr>
          <w:color w:val="000000"/>
          <w:spacing w:val="10"/>
          <w:lang w:val="en-US"/>
        </w:rPr>
        <w:t>VNIIOFI</w:t>
      </w:r>
      <w:r w:rsidR="00921E74" w:rsidRPr="00B0309C">
        <w:rPr>
          <w:color w:val="000000"/>
          <w:spacing w:val="10"/>
          <w:lang w:val="en-US"/>
        </w:rPr>
        <w:t>,</w:t>
      </w:r>
      <w:r w:rsidR="00921E74" w:rsidRPr="00B0309C">
        <w:rPr>
          <w:lang w:val="en-US"/>
        </w:rPr>
        <w:t xml:space="preserve"> </w:t>
      </w:r>
      <w:r w:rsidR="00B0309C" w:rsidRPr="00B0309C">
        <w:rPr>
          <w:lang w:val="en-US"/>
        </w:rPr>
        <w:t>Center for Standardization and Metrology of the Ministry of Economy of the Kyrgyz Republic</w:t>
      </w:r>
      <w:r w:rsidR="00921E74" w:rsidRPr="00B0309C">
        <w:rPr>
          <w:lang w:val="en-US"/>
        </w:rPr>
        <w:t>.</w:t>
      </w:r>
      <w:r w:rsidR="00921E74" w:rsidRPr="00B0309C">
        <w:rPr>
          <w:color w:val="000000"/>
          <w:spacing w:val="10"/>
          <w:lang w:val="en-US"/>
        </w:rPr>
        <w:t xml:space="preserve"> </w:t>
      </w:r>
      <w:r w:rsidR="00B0309C" w:rsidRPr="00B0309C">
        <w:rPr>
          <w:lang w:val="en-US"/>
        </w:rPr>
        <w:t>Draft A is prepared</w:t>
      </w:r>
      <w:r w:rsidR="00921E74" w:rsidRPr="00B0309C">
        <w:rPr>
          <w:color w:val="000000"/>
          <w:spacing w:val="-1"/>
          <w:lang w:val="en-US"/>
        </w:rPr>
        <w:t xml:space="preserve">. </w:t>
      </w:r>
    </w:p>
    <w:p w:rsidR="00921E74" w:rsidRPr="00B0309C" w:rsidRDefault="00B0309C" w:rsidP="00F16932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120" w:line="274" w:lineRule="exact"/>
        <w:ind w:left="568" w:hanging="284"/>
        <w:jc w:val="both"/>
        <w:rPr>
          <w:lang w:val="en-US"/>
        </w:rPr>
      </w:pPr>
      <w:r w:rsidRPr="00B0309C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="00921E74" w:rsidRPr="00B0309C">
        <w:rPr>
          <w:color w:val="000000"/>
          <w:lang w:val="en-US"/>
        </w:rPr>
        <w:t xml:space="preserve"> 691/RU/16 </w:t>
      </w:r>
      <w:r w:rsidRPr="00B0309C">
        <w:rPr>
          <w:color w:val="000000"/>
          <w:lang w:val="en-US"/>
        </w:rPr>
        <w:t xml:space="preserve">– </w:t>
      </w:r>
      <w:r w:rsidRPr="00B0309C">
        <w:rPr>
          <w:lang w:val="en-US"/>
        </w:rPr>
        <w:t>Pilot comparison “Determination of polychlorinated dibenzo-p-dioxins and dibenzofurans in fat matrices (pork fat)”</w:t>
      </w:r>
      <w:r w:rsidR="00921E74" w:rsidRPr="00B0309C">
        <w:rPr>
          <w:lang w:val="en-US"/>
        </w:rPr>
        <w:t xml:space="preserve">. </w:t>
      </w:r>
      <w:r w:rsidR="0089721D" w:rsidRPr="00B0309C">
        <w:rPr>
          <w:lang w:val="en-US"/>
        </w:rPr>
        <w:t>Participants</w:t>
      </w:r>
      <w:r w:rsidR="00921E74" w:rsidRPr="00B0309C">
        <w:rPr>
          <w:lang w:val="en-US"/>
        </w:rPr>
        <w:t xml:space="preserve">: </w:t>
      </w:r>
      <w:r w:rsidRPr="00B0309C">
        <w:rPr>
          <w:lang w:val="en-US"/>
        </w:rPr>
        <w:t>VNIIM</w:t>
      </w:r>
      <w:r w:rsidR="00921E74" w:rsidRPr="00B0309C">
        <w:rPr>
          <w:lang w:val="en-US"/>
        </w:rPr>
        <w:t xml:space="preserve">, </w:t>
      </w:r>
      <w:r w:rsidR="00921E74" w:rsidRPr="00B0309C">
        <w:rPr>
          <w:bCs/>
          <w:lang w:val="en-US"/>
        </w:rPr>
        <w:t>BVL (</w:t>
      </w:r>
      <w:r w:rsidRPr="00B0309C">
        <w:rPr>
          <w:bCs/>
          <w:lang w:val="en-US"/>
        </w:rPr>
        <w:t>Germany</w:t>
      </w:r>
      <w:r w:rsidR="00921E74" w:rsidRPr="00B0309C">
        <w:rPr>
          <w:bCs/>
          <w:lang w:val="en-US"/>
        </w:rPr>
        <w:t>)</w:t>
      </w:r>
      <w:r w:rsidRPr="00B0309C">
        <w:rPr>
          <w:bCs/>
          <w:lang w:val="en-US"/>
        </w:rPr>
        <w:t>,</w:t>
      </w:r>
      <w:r w:rsidR="00921E74" w:rsidRPr="00B0309C">
        <w:rPr>
          <w:bCs/>
          <w:lang w:val="en-US"/>
        </w:rPr>
        <w:t xml:space="preserve"> </w:t>
      </w:r>
      <w:r w:rsidRPr="00B0309C">
        <w:rPr>
          <w:bCs/>
          <w:lang w:val="en-US"/>
        </w:rPr>
        <w:t>other laboratories</w:t>
      </w:r>
      <w:r w:rsidR="00921E74" w:rsidRPr="00B0309C">
        <w:rPr>
          <w:bCs/>
          <w:lang w:val="en-US"/>
        </w:rPr>
        <w:t xml:space="preserve">. </w:t>
      </w:r>
      <w:r w:rsidRPr="00B0309C">
        <w:rPr>
          <w:lang w:val="en-US"/>
        </w:rPr>
        <w:t>Draft B is prepared</w:t>
      </w:r>
      <w:r w:rsidR="00921E74" w:rsidRPr="00B0309C">
        <w:rPr>
          <w:lang w:val="en-US"/>
        </w:rPr>
        <w:t>.</w:t>
      </w:r>
    </w:p>
    <w:p w:rsidR="00921E74" w:rsidRPr="00B0309C" w:rsidRDefault="00B0309C" w:rsidP="005A4AA3">
      <w:pPr>
        <w:numPr>
          <w:ilvl w:val="0"/>
          <w:numId w:val="6"/>
        </w:numPr>
        <w:shd w:val="clear" w:color="auto" w:fill="FFFFFF"/>
        <w:tabs>
          <w:tab w:val="left" w:pos="567"/>
        </w:tabs>
        <w:autoSpaceDE/>
        <w:snapToGrid w:val="0"/>
        <w:spacing w:after="240" w:line="276" w:lineRule="auto"/>
        <w:ind w:left="568" w:hanging="284"/>
        <w:jc w:val="both"/>
        <w:rPr>
          <w:lang w:val="en-US"/>
        </w:rPr>
      </w:pPr>
      <w:r w:rsidRPr="00B0309C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Pr="00B0309C">
        <w:rPr>
          <w:lang w:val="en-US"/>
        </w:rPr>
        <w:t xml:space="preserve"> </w:t>
      </w:r>
      <w:r w:rsidR="00921E74" w:rsidRPr="00B0309C">
        <w:rPr>
          <w:lang w:val="en-US"/>
        </w:rPr>
        <w:t>708/RU/16</w:t>
      </w:r>
      <w:r w:rsidRPr="00B0309C">
        <w:rPr>
          <w:lang w:val="en-US"/>
        </w:rPr>
        <w:t xml:space="preserve"> – Pilot comparison “Purity of anthracene (100 minus admixtures)”. </w:t>
      </w:r>
      <w:r w:rsidR="0089721D" w:rsidRPr="00B0309C">
        <w:rPr>
          <w:lang w:val="en-US"/>
        </w:rPr>
        <w:t>Participants</w:t>
      </w:r>
      <w:r w:rsidR="00921E74" w:rsidRPr="00B0309C">
        <w:rPr>
          <w:lang w:val="en-US"/>
        </w:rPr>
        <w:t xml:space="preserve">: </w:t>
      </w:r>
      <w:r w:rsidRPr="00B0309C">
        <w:rPr>
          <w:lang w:val="en-US"/>
        </w:rPr>
        <w:t>VNIIM</w:t>
      </w:r>
      <w:r w:rsidR="00921E74" w:rsidRPr="00B0309C">
        <w:rPr>
          <w:lang w:val="en-US"/>
        </w:rPr>
        <w:t xml:space="preserve">, </w:t>
      </w:r>
      <w:r w:rsidRPr="00B0309C">
        <w:rPr>
          <w:lang w:val="en-US"/>
        </w:rPr>
        <w:t>UNIIM</w:t>
      </w:r>
      <w:r w:rsidR="00921E74" w:rsidRPr="00B0309C">
        <w:rPr>
          <w:lang w:val="en-US"/>
        </w:rPr>
        <w:t>.</w:t>
      </w:r>
      <w:r w:rsidR="00921E74" w:rsidRPr="00B0309C">
        <w:rPr>
          <w:color w:val="000000"/>
          <w:spacing w:val="5"/>
          <w:lang w:val="en-US"/>
        </w:rPr>
        <w:t xml:space="preserve"> </w:t>
      </w:r>
      <w:r w:rsidRPr="00B0309C">
        <w:rPr>
          <w:lang w:val="en-US"/>
        </w:rPr>
        <w:t>Draft A is prepared</w:t>
      </w:r>
      <w:r w:rsidR="00921E74" w:rsidRPr="00B0309C">
        <w:rPr>
          <w:color w:val="000000"/>
          <w:spacing w:val="-1"/>
          <w:lang w:val="en-US"/>
        </w:rPr>
        <w:t>.</w:t>
      </w:r>
    </w:p>
    <w:p w:rsidR="00921E74" w:rsidRDefault="00B0309C" w:rsidP="001A6188">
      <w:pPr>
        <w:pStyle w:val="a0"/>
        <w:shd w:val="clear" w:color="auto" w:fill="FFFFFF"/>
        <w:tabs>
          <w:tab w:val="left" w:pos="284"/>
        </w:tabs>
        <w:spacing w:after="60"/>
        <w:ind w:left="284"/>
        <w:jc w:val="both"/>
      </w:pPr>
      <w:r>
        <w:rPr>
          <w:i/>
          <w:lang w:val="en-US"/>
        </w:rPr>
        <w:t>U</w:t>
      </w:r>
      <w:r w:rsidRPr="008619B8">
        <w:rPr>
          <w:i/>
          <w:lang w:val="en-US"/>
        </w:rPr>
        <w:t>NIIM as the Coordinator:</w:t>
      </w:r>
    </w:p>
    <w:p w:rsidR="00921E74" w:rsidRPr="00017467" w:rsidRDefault="001A6188" w:rsidP="001A6188">
      <w:pPr>
        <w:numPr>
          <w:ilvl w:val="0"/>
          <w:numId w:val="7"/>
        </w:numPr>
        <w:shd w:val="clear" w:color="auto" w:fill="FFFFFF"/>
        <w:spacing w:after="120"/>
        <w:ind w:left="567" w:right="14" w:hanging="283"/>
        <w:jc w:val="both"/>
        <w:rPr>
          <w:lang w:val="en-US"/>
        </w:rPr>
      </w:pPr>
      <w:r w:rsidRPr="00017467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="00017467" w:rsidRPr="00017467">
        <w:rPr>
          <w:color w:val="000000"/>
          <w:lang w:val="en-US"/>
        </w:rPr>
        <w:t xml:space="preserve"> </w:t>
      </w:r>
      <w:r w:rsidR="00921E74" w:rsidRPr="00017467">
        <w:rPr>
          <w:color w:val="000000"/>
          <w:lang w:val="en-US"/>
        </w:rPr>
        <w:t xml:space="preserve">645/RU/14 </w:t>
      </w:r>
      <w:r w:rsidRPr="00017467">
        <w:rPr>
          <w:color w:val="000000"/>
          <w:lang w:val="en-US"/>
        </w:rPr>
        <w:t>– Pilot comparison in the field of measuring the mass fraction of copper and impurities in the oxygen-free copper wire rod KMB M001b brand for determination of copper purity</w:t>
      </w:r>
      <w:r w:rsidR="00921E74" w:rsidRPr="00017467">
        <w:rPr>
          <w:color w:val="000000"/>
          <w:spacing w:val="-2"/>
          <w:lang w:val="en-US"/>
        </w:rPr>
        <w:t xml:space="preserve">. </w:t>
      </w:r>
      <w:r w:rsidR="00017467" w:rsidRPr="00017467">
        <w:rPr>
          <w:color w:val="000000"/>
          <w:spacing w:val="-2"/>
          <w:lang w:val="en-US"/>
        </w:rPr>
        <w:t>Participants</w:t>
      </w:r>
      <w:r w:rsidR="00921E74" w:rsidRPr="00017467">
        <w:rPr>
          <w:color w:val="000000"/>
          <w:spacing w:val="-2"/>
          <w:lang w:val="en-US"/>
        </w:rPr>
        <w:t xml:space="preserve">: </w:t>
      </w:r>
      <w:r w:rsidRPr="00017467">
        <w:rPr>
          <w:color w:val="000000"/>
          <w:spacing w:val="-2"/>
          <w:lang w:val="en-US"/>
        </w:rPr>
        <w:t>UNIIM</w:t>
      </w:r>
      <w:r w:rsidR="00921E74" w:rsidRPr="00017467">
        <w:rPr>
          <w:color w:val="000000"/>
          <w:spacing w:val="-2"/>
          <w:lang w:val="en-US"/>
        </w:rPr>
        <w:t xml:space="preserve">, </w:t>
      </w:r>
      <w:r w:rsidRPr="00017467">
        <w:rPr>
          <w:color w:val="000000"/>
          <w:spacing w:val="-2"/>
          <w:lang w:val="en-US"/>
        </w:rPr>
        <w:t>BelGIM</w:t>
      </w:r>
      <w:r w:rsidR="00921E74" w:rsidRPr="00017467">
        <w:rPr>
          <w:color w:val="000000"/>
          <w:spacing w:val="-2"/>
          <w:lang w:val="en-US"/>
        </w:rPr>
        <w:t xml:space="preserve">, </w:t>
      </w:r>
      <w:r w:rsidRPr="00017467">
        <w:rPr>
          <w:color w:val="000000"/>
          <w:spacing w:val="-1"/>
          <w:lang w:val="en-US"/>
        </w:rPr>
        <w:t>Ukrmetrteststandart</w:t>
      </w:r>
      <w:r w:rsidR="00921E74" w:rsidRPr="00017467">
        <w:rPr>
          <w:color w:val="000000"/>
          <w:spacing w:val="-1"/>
          <w:lang w:val="en-US"/>
        </w:rPr>
        <w:t xml:space="preserve">, </w:t>
      </w:r>
      <w:r w:rsidR="00017467" w:rsidRPr="00017467">
        <w:rPr>
          <w:color w:val="000000"/>
          <w:spacing w:val="-1"/>
          <w:lang w:val="en-US"/>
        </w:rPr>
        <w:t>VNIIOFI, and</w:t>
      </w:r>
      <w:r w:rsidR="00921E74" w:rsidRPr="00017467">
        <w:rPr>
          <w:color w:val="000000"/>
          <w:spacing w:val="-1"/>
          <w:lang w:val="en-US"/>
        </w:rPr>
        <w:t xml:space="preserve"> </w:t>
      </w:r>
      <w:r w:rsidR="00921E74" w:rsidRPr="00017467">
        <w:rPr>
          <w:bCs/>
          <w:lang w:val="en-US"/>
        </w:rPr>
        <w:t>TÜBİTAK UME</w:t>
      </w:r>
      <w:r w:rsidR="00921E74" w:rsidRPr="00017467">
        <w:rPr>
          <w:color w:val="000000"/>
          <w:spacing w:val="-1"/>
          <w:lang w:val="en-US"/>
        </w:rPr>
        <w:t xml:space="preserve">. </w:t>
      </w:r>
      <w:r w:rsidR="00017467" w:rsidRPr="00017467">
        <w:rPr>
          <w:lang w:val="en-US"/>
        </w:rPr>
        <w:t>Final report is prepared</w:t>
      </w:r>
      <w:r w:rsidR="00921E74" w:rsidRPr="00017467">
        <w:rPr>
          <w:color w:val="000000"/>
          <w:spacing w:val="-1"/>
          <w:lang w:val="en-US"/>
        </w:rPr>
        <w:t>.</w:t>
      </w:r>
    </w:p>
    <w:p w:rsidR="00921E74" w:rsidRPr="00017467" w:rsidRDefault="001A6188" w:rsidP="00B0309C">
      <w:pPr>
        <w:numPr>
          <w:ilvl w:val="0"/>
          <w:numId w:val="7"/>
        </w:numPr>
        <w:shd w:val="clear" w:color="auto" w:fill="FFFFFF"/>
        <w:spacing w:after="120"/>
        <w:ind w:left="568" w:hanging="284"/>
        <w:jc w:val="both"/>
        <w:rPr>
          <w:lang w:val="en-US"/>
        </w:rPr>
      </w:pPr>
      <w:r w:rsidRPr="00017467">
        <w:rPr>
          <w:color w:val="000000"/>
          <w:lang w:val="en-US"/>
        </w:rPr>
        <w:t xml:space="preserve">COOMET </w:t>
      </w:r>
      <w:r w:rsidR="00FD19EE">
        <w:rPr>
          <w:color w:val="000000"/>
          <w:lang w:val="en-US"/>
        </w:rPr>
        <w:t>Project No.</w:t>
      </w:r>
      <w:r w:rsidR="00921E74" w:rsidRPr="00017467">
        <w:rPr>
          <w:color w:val="000000"/>
          <w:lang w:val="en-US"/>
        </w:rPr>
        <w:t xml:space="preserve"> 672/RU/14 </w:t>
      </w:r>
      <w:r w:rsidR="00017467" w:rsidRPr="00017467">
        <w:rPr>
          <w:color w:val="000000"/>
          <w:lang w:val="en-US"/>
        </w:rPr>
        <w:t>–</w:t>
      </w:r>
      <w:r w:rsidR="00921E74" w:rsidRPr="00017467">
        <w:rPr>
          <w:color w:val="000000"/>
          <w:lang w:val="en-US"/>
        </w:rPr>
        <w:t xml:space="preserve"> </w:t>
      </w:r>
      <w:r w:rsidR="00017467" w:rsidRPr="00017467">
        <w:rPr>
          <w:color w:val="000000"/>
          <w:lang w:val="en-US"/>
        </w:rPr>
        <w:t xml:space="preserve">Pilot comparison in the field of measuring the mass fraction </w:t>
      </w:r>
      <w:r w:rsidR="00017467" w:rsidRPr="00017467">
        <w:rPr>
          <w:color w:val="000000"/>
          <w:lang w:val="en-US"/>
        </w:rPr>
        <w:lastRenderedPageBreak/>
        <w:t>of</w:t>
      </w:r>
      <w:r w:rsidR="00921E74" w:rsidRPr="00017467">
        <w:rPr>
          <w:bCs/>
          <w:lang w:val="en-US"/>
        </w:rPr>
        <w:t xml:space="preserve"> Fe </w:t>
      </w:r>
      <w:r w:rsidR="00017467" w:rsidRPr="00017467">
        <w:rPr>
          <w:bCs/>
          <w:lang w:val="en-US"/>
        </w:rPr>
        <w:t>in high purity iron</w:t>
      </w:r>
      <w:r w:rsidR="00921E74" w:rsidRPr="00017467">
        <w:rPr>
          <w:color w:val="000000"/>
          <w:spacing w:val="7"/>
          <w:lang w:val="en-US"/>
        </w:rPr>
        <w:t xml:space="preserve">. </w:t>
      </w:r>
      <w:r w:rsidR="00017467" w:rsidRPr="00017467">
        <w:rPr>
          <w:color w:val="000000"/>
          <w:spacing w:val="2"/>
          <w:lang w:val="en-US"/>
        </w:rPr>
        <w:t>Participants</w:t>
      </w:r>
      <w:r w:rsidR="00921E74" w:rsidRPr="00017467">
        <w:rPr>
          <w:color w:val="000000"/>
          <w:spacing w:val="2"/>
          <w:lang w:val="en-US"/>
        </w:rPr>
        <w:t xml:space="preserve">: </w:t>
      </w:r>
      <w:r w:rsidRPr="00017467">
        <w:rPr>
          <w:color w:val="000000"/>
          <w:spacing w:val="2"/>
          <w:lang w:val="en-US"/>
        </w:rPr>
        <w:t>UNIIM</w:t>
      </w:r>
      <w:r w:rsidR="00921E74" w:rsidRPr="00017467">
        <w:rPr>
          <w:color w:val="000000"/>
          <w:spacing w:val="2"/>
          <w:lang w:val="en-US"/>
        </w:rPr>
        <w:t xml:space="preserve">, </w:t>
      </w:r>
      <w:r w:rsidRPr="00017467">
        <w:rPr>
          <w:bCs/>
          <w:lang w:val="en-US"/>
        </w:rPr>
        <w:t>Ukrmetrteststandart</w:t>
      </w:r>
      <w:r w:rsidR="00921E74" w:rsidRPr="00017467">
        <w:rPr>
          <w:bCs/>
          <w:lang w:val="en-US"/>
        </w:rPr>
        <w:t xml:space="preserve">, </w:t>
      </w:r>
      <w:r w:rsidR="00017467" w:rsidRPr="00017467">
        <w:rPr>
          <w:color w:val="000000"/>
          <w:spacing w:val="-1"/>
          <w:lang w:val="en-US"/>
        </w:rPr>
        <w:t>VNIIOFI</w:t>
      </w:r>
      <w:r w:rsidR="00921E74" w:rsidRPr="00017467">
        <w:rPr>
          <w:bCs/>
          <w:lang w:val="en-US"/>
        </w:rPr>
        <w:t xml:space="preserve">, </w:t>
      </w:r>
      <w:r w:rsidRPr="00017467">
        <w:rPr>
          <w:bCs/>
          <w:lang w:val="en-US"/>
        </w:rPr>
        <w:t>BelGIM</w:t>
      </w:r>
      <w:r w:rsidR="00921E74" w:rsidRPr="00017467">
        <w:rPr>
          <w:color w:val="000000"/>
          <w:spacing w:val="-1"/>
          <w:lang w:val="en-US"/>
        </w:rPr>
        <w:t xml:space="preserve">. </w:t>
      </w:r>
      <w:r w:rsidR="00017467" w:rsidRPr="00B0309C">
        <w:rPr>
          <w:lang w:val="en-US"/>
        </w:rPr>
        <w:t>Draft A is prepared</w:t>
      </w:r>
      <w:r w:rsidR="00921E74" w:rsidRPr="00017467">
        <w:rPr>
          <w:color w:val="000000"/>
          <w:spacing w:val="-1"/>
          <w:lang w:val="en-US"/>
        </w:rPr>
        <w:t>.</w:t>
      </w:r>
    </w:p>
    <w:p w:rsidR="00921E74" w:rsidRPr="00FD19EE" w:rsidRDefault="001A6188" w:rsidP="0051689C">
      <w:pPr>
        <w:numPr>
          <w:ilvl w:val="0"/>
          <w:numId w:val="7"/>
        </w:numPr>
        <w:shd w:val="clear" w:color="auto" w:fill="FFFFFF"/>
        <w:tabs>
          <w:tab w:val="left" w:pos="-1701"/>
        </w:tabs>
        <w:spacing w:after="120"/>
        <w:ind w:left="567" w:hanging="283"/>
        <w:jc w:val="both"/>
        <w:rPr>
          <w:lang w:val="en-US"/>
        </w:rPr>
      </w:pPr>
      <w:r w:rsidRPr="00FD19EE">
        <w:rPr>
          <w:color w:val="000000"/>
          <w:lang w:val="en-US"/>
        </w:rPr>
        <w:t xml:space="preserve">COOMET </w:t>
      </w:r>
      <w:r w:rsidR="00FD19EE" w:rsidRPr="00FD19EE">
        <w:rPr>
          <w:color w:val="000000"/>
          <w:lang w:val="en-US"/>
        </w:rPr>
        <w:t>Project No.</w:t>
      </w:r>
      <w:r w:rsidR="00921E74" w:rsidRPr="00FD19EE">
        <w:rPr>
          <w:color w:val="000000"/>
          <w:lang w:val="en-US"/>
        </w:rPr>
        <w:t xml:space="preserve"> 650/RU/14 </w:t>
      </w:r>
      <w:r w:rsidR="00396890" w:rsidRPr="00FD19EE">
        <w:rPr>
          <w:color w:val="000000"/>
          <w:lang w:val="en-US"/>
        </w:rPr>
        <w:t>– Pilot comparison in the field of measuring the mass fraction of metals</w:t>
      </w:r>
      <w:r w:rsidR="00921E74" w:rsidRPr="00FD19EE">
        <w:rPr>
          <w:bCs/>
          <w:lang w:val="en-US"/>
        </w:rPr>
        <w:t xml:space="preserve"> (Cu, Zn, Pb, Al, Ca, Sb, Mg, Au, Ag, As, Ni) </w:t>
      </w:r>
      <w:r w:rsidR="0051689C" w:rsidRPr="00FD19EE">
        <w:rPr>
          <w:bCs/>
          <w:lang w:val="en-US"/>
        </w:rPr>
        <w:t>smelter slag</w:t>
      </w:r>
      <w:r w:rsidR="00921E74" w:rsidRPr="00FD19EE">
        <w:rPr>
          <w:bCs/>
          <w:lang w:val="en-US"/>
        </w:rPr>
        <w:t xml:space="preserve"> (</w:t>
      </w:r>
      <w:r w:rsidR="0051689C" w:rsidRPr="00FD19EE">
        <w:rPr>
          <w:bCs/>
          <w:lang w:val="en-US"/>
        </w:rPr>
        <w:t>Part</w:t>
      </w:r>
      <w:r w:rsidR="00921E74" w:rsidRPr="00FD19EE">
        <w:rPr>
          <w:bCs/>
          <w:lang w:val="en-US"/>
        </w:rPr>
        <w:t xml:space="preserve"> II</w:t>
      </w:r>
      <w:r w:rsidR="0051689C" w:rsidRPr="00FD19EE">
        <w:rPr>
          <w:bCs/>
          <w:lang w:val="en-US"/>
        </w:rPr>
        <w:t>).</w:t>
      </w:r>
      <w:r w:rsidR="00921E74" w:rsidRPr="00FD19EE">
        <w:rPr>
          <w:bCs/>
          <w:lang w:val="en-US"/>
        </w:rPr>
        <w:t xml:space="preserve"> </w:t>
      </w:r>
      <w:r w:rsidR="00017467" w:rsidRPr="00FD19EE">
        <w:rPr>
          <w:bCs/>
          <w:lang w:val="en-US"/>
        </w:rPr>
        <w:t>Participants</w:t>
      </w:r>
      <w:r w:rsidR="00921E74" w:rsidRPr="00FD19EE">
        <w:rPr>
          <w:bCs/>
          <w:lang w:val="en-US"/>
        </w:rPr>
        <w:t xml:space="preserve">: </w:t>
      </w:r>
      <w:r w:rsidRPr="00FD19EE">
        <w:rPr>
          <w:bCs/>
          <w:lang w:val="en-US"/>
        </w:rPr>
        <w:t>UNIIM</w:t>
      </w:r>
      <w:r w:rsidR="00921E74" w:rsidRPr="00FD19EE">
        <w:rPr>
          <w:bCs/>
          <w:lang w:val="en-US"/>
        </w:rPr>
        <w:t xml:space="preserve">, </w:t>
      </w:r>
      <w:r w:rsidR="00017467" w:rsidRPr="00FD19EE">
        <w:rPr>
          <w:color w:val="000000"/>
          <w:spacing w:val="-1"/>
          <w:lang w:val="en-US"/>
        </w:rPr>
        <w:t>VNIIOFI</w:t>
      </w:r>
      <w:r w:rsidR="00921E74" w:rsidRPr="00FD19EE">
        <w:rPr>
          <w:bCs/>
          <w:lang w:val="en-US"/>
        </w:rPr>
        <w:t xml:space="preserve">, </w:t>
      </w:r>
      <w:r w:rsidRPr="00FD19EE">
        <w:rPr>
          <w:bCs/>
          <w:lang w:val="en-US"/>
        </w:rPr>
        <w:t>BelGIM</w:t>
      </w:r>
      <w:r w:rsidR="00921E74" w:rsidRPr="00FD19EE">
        <w:rPr>
          <w:bCs/>
          <w:lang w:val="en-US"/>
        </w:rPr>
        <w:t xml:space="preserve">, </w:t>
      </w:r>
      <w:r w:rsidRPr="00FD19EE">
        <w:rPr>
          <w:bCs/>
          <w:lang w:val="en-US"/>
        </w:rPr>
        <w:t>Ukrmetrteststandart</w:t>
      </w:r>
      <w:r w:rsidR="00921E74" w:rsidRPr="00FD19EE">
        <w:rPr>
          <w:bCs/>
          <w:lang w:val="en-US"/>
        </w:rPr>
        <w:t xml:space="preserve">, </w:t>
      </w:r>
      <w:r w:rsidRPr="00FD19EE">
        <w:rPr>
          <w:bCs/>
          <w:lang w:val="en-US"/>
        </w:rPr>
        <w:t>KazInMetr</w:t>
      </w:r>
      <w:r w:rsidR="00921E74" w:rsidRPr="00FD19EE">
        <w:rPr>
          <w:color w:val="000000"/>
          <w:lang w:val="en-US"/>
        </w:rPr>
        <w:t xml:space="preserve">». </w:t>
      </w:r>
      <w:r w:rsidR="0051689C" w:rsidRPr="00FD19EE">
        <w:rPr>
          <w:color w:val="000000"/>
          <w:lang w:val="en-US"/>
        </w:rPr>
        <w:t>Measurements are ongoing</w:t>
      </w:r>
      <w:r w:rsidR="00921E74" w:rsidRPr="00FD19EE">
        <w:rPr>
          <w:color w:val="000000"/>
          <w:lang w:val="en-US"/>
        </w:rPr>
        <w:t>.</w:t>
      </w:r>
    </w:p>
    <w:p w:rsidR="00921E74" w:rsidRPr="00A90F94" w:rsidRDefault="001A6188" w:rsidP="00B0309C">
      <w:pPr>
        <w:numPr>
          <w:ilvl w:val="0"/>
          <w:numId w:val="7"/>
        </w:numPr>
        <w:shd w:val="clear" w:color="auto" w:fill="FFFFFF"/>
        <w:tabs>
          <w:tab w:val="left" w:pos="-1843"/>
        </w:tabs>
        <w:spacing w:after="120"/>
        <w:ind w:left="568" w:hanging="284"/>
        <w:jc w:val="both"/>
        <w:rPr>
          <w:lang w:val="en-US"/>
        </w:rPr>
      </w:pPr>
      <w:r w:rsidRPr="00C92837">
        <w:rPr>
          <w:color w:val="000000"/>
          <w:lang w:val="en-US"/>
        </w:rPr>
        <w:t xml:space="preserve">COOMET </w:t>
      </w:r>
      <w:r w:rsidR="00FD19EE" w:rsidRPr="00C92837">
        <w:rPr>
          <w:color w:val="000000"/>
          <w:lang w:val="en-US"/>
        </w:rPr>
        <w:t>Project No.</w:t>
      </w:r>
      <w:r w:rsidR="00921E74" w:rsidRPr="00C92837">
        <w:rPr>
          <w:color w:val="000000"/>
          <w:lang w:val="en-US"/>
        </w:rPr>
        <w:t xml:space="preserve"> </w:t>
      </w:r>
      <w:r w:rsidR="00921E74" w:rsidRPr="00C92837">
        <w:rPr>
          <w:lang w:val="en-US"/>
        </w:rPr>
        <w:t>613/RU-a/13</w:t>
      </w:r>
      <w:r w:rsidR="00FD19EE" w:rsidRPr="00C92837">
        <w:rPr>
          <w:lang w:val="en-US"/>
        </w:rPr>
        <w:t xml:space="preserve"> </w:t>
      </w:r>
      <w:r w:rsidR="00FD19EE" w:rsidRPr="00C92837">
        <w:rPr>
          <w:color w:val="000000"/>
          <w:lang w:val="en-US"/>
        </w:rPr>
        <w:t>–</w:t>
      </w:r>
      <w:r w:rsidR="00921E74" w:rsidRPr="00C92837">
        <w:rPr>
          <w:lang w:val="en-US"/>
        </w:rPr>
        <w:t xml:space="preserve"> </w:t>
      </w:r>
      <w:r w:rsidR="00FD19EE" w:rsidRPr="00C92837">
        <w:rPr>
          <w:lang w:val="en-US"/>
        </w:rPr>
        <w:t>Pilot comparison in the field of</w:t>
      </w:r>
      <w:r w:rsidR="00921E74" w:rsidRPr="00C92837">
        <w:rPr>
          <w:lang w:val="en-US"/>
        </w:rPr>
        <w:t xml:space="preserve"> </w:t>
      </w:r>
      <w:r w:rsidR="00C92837" w:rsidRPr="00C92837">
        <w:rPr>
          <w:lang w:val="en-US"/>
        </w:rPr>
        <w:t>measuring</w:t>
      </w:r>
      <w:r w:rsidR="00921E74" w:rsidRPr="00C92837">
        <w:rPr>
          <w:lang w:val="en-US"/>
        </w:rPr>
        <w:t xml:space="preserve"> </w:t>
      </w:r>
      <w:r w:rsidR="00C92837" w:rsidRPr="00C92837">
        <w:rPr>
          <w:lang w:val="en-US"/>
        </w:rPr>
        <w:t>porosity properties</w:t>
      </w:r>
      <w:r w:rsidR="00C92837" w:rsidRPr="00C92837">
        <w:rPr>
          <w:rStyle w:val="st"/>
          <w:lang w:val="en-US"/>
        </w:rPr>
        <w:t xml:space="preserve"> (specific absorption, specific surface, specific pore volume, pore diameter) of nanoporous materials</w:t>
      </w:r>
      <w:r w:rsidR="00921E74" w:rsidRPr="00C92837">
        <w:rPr>
          <w:lang w:val="en-US"/>
        </w:rPr>
        <w:t xml:space="preserve">. </w:t>
      </w:r>
      <w:r w:rsidR="00017467" w:rsidRPr="00C92837">
        <w:rPr>
          <w:lang w:val="en-US"/>
        </w:rPr>
        <w:t>Participants</w:t>
      </w:r>
      <w:r w:rsidR="00921E74" w:rsidRPr="00A90F94">
        <w:rPr>
          <w:color w:val="000000"/>
          <w:spacing w:val="16"/>
          <w:lang w:val="en-US"/>
        </w:rPr>
        <w:t xml:space="preserve">: </w:t>
      </w:r>
      <w:r w:rsidRPr="00A90F94">
        <w:rPr>
          <w:color w:val="000000"/>
          <w:spacing w:val="16"/>
          <w:lang w:val="en-US"/>
        </w:rPr>
        <w:t>UNIIM</w:t>
      </w:r>
      <w:r w:rsidR="00921E74" w:rsidRPr="00A90F94">
        <w:rPr>
          <w:color w:val="000000"/>
          <w:spacing w:val="16"/>
          <w:lang w:val="en-US"/>
        </w:rPr>
        <w:t xml:space="preserve"> </w:t>
      </w:r>
      <w:r w:rsidR="0037178B">
        <w:rPr>
          <w:color w:val="000000"/>
          <w:spacing w:val="16"/>
          <w:lang w:val="en-US"/>
        </w:rPr>
        <w:t>and non-NMI laboratories</w:t>
      </w:r>
      <w:r w:rsidR="00921E74" w:rsidRPr="00A90F94">
        <w:rPr>
          <w:color w:val="000000"/>
          <w:spacing w:val="16"/>
          <w:lang w:val="en-US"/>
        </w:rPr>
        <w:t>.</w:t>
      </w:r>
      <w:r w:rsidR="00921E74" w:rsidRPr="00A90F94">
        <w:rPr>
          <w:color w:val="000000"/>
          <w:spacing w:val="-1"/>
          <w:lang w:val="en-US"/>
        </w:rPr>
        <w:t xml:space="preserve"> </w:t>
      </w:r>
      <w:r w:rsidR="0037178B">
        <w:rPr>
          <w:color w:val="000000"/>
          <w:spacing w:val="-1"/>
          <w:lang w:val="en-US"/>
        </w:rPr>
        <w:t>Final report is prepared</w:t>
      </w:r>
      <w:r w:rsidR="00921E74" w:rsidRPr="00A90F94">
        <w:rPr>
          <w:color w:val="000000"/>
          <w:spacing w:val="-1"/>
          <w:lang w:val="en-US"/>
        </w:rPr>
        <w:t>.</w:t>
      </w:r>
    </w:p>
    <w:p w:rsidR="00921E74" w:rsidRPr="00A90F94" w:rsidRDefault="001A6188" w:rsidP="00B0309C">
      <w:pPr>
        <w:numPr>
          <w:ilvl w:val="0"/>
          <w:numId w:val="7"/>
        </w:numPr>
        <w:shd w:val="clear" w:color="auto" w:fill="FFFFFF"/>
        <w:spacing w:after="120"/>
        <w:ind w:left="568" w:right="14" w:hanging="284"/>
        <w:jc w:val="both"/>
        <w:rPr>
          <w:lang w:val="en-US"/>
        </w:rPr>
      </w:pPr>
      <w:r w:rsidRPr="00A90F94">
        <w:rPr>
          <w:color w:val="000000"/>
          <w:lang w:val="en-US"/>
        </w:rPr>
        <w:t xml:space="preserve">COOMET </w:t>
      </w:r>
      <w:r w:rsidR="00FD19EE" w:rsidRPr="00C92837">
        <w:rPr>
          <w:color w:val="000000"/>
          <w:lang w:val="en-US"/>
        </w:rPr>
        <w:t>Project No.</w:t>
      </w:r>
      <w:r w:rsidR="00921E74" w:rsidRPr="00C92837">
        <w:rPr>
          <w:color w:val="000000"/>
          <w:lang w:val="en-US"/>
        </w:rPr>
        <w:t xml:space="preserve"> </w:t>
      </w:r>
      <w:r w:rsidR="00921E74" w:rsidRPr="00A90F94">
        <w:rPr>
          <w:color w:val="000000"/>
          <w:kern w:val="1"/>
          <w:lang w:val="en-US"/>
        </w:rPr>
        <w:t xml:space="preserve">692/RU/16 </w:t>
      </w:r>
      <w:r w:rsidR="0037178B" w:rsidRPr="00C92837">
        <w:rPr>
          <w:color w:val="000000"/>
          <w:lang w:val="en-US"/>
        </w:rPr>
        <w:t>–</w:t>
      </w:r>
      <w:r w:rsidR="0037178B" w:rsidRPr="00C92837">
        <w:rPr>
          <w:lang w:val="en-US"/>
        </w:rPr>
        <w:t xml:space="preserve"> Pilot comparison</w:t>
      </w:r>
      <w:r w:rsidR="00921E74" w:rsidRPr="00A90F94">
        <w:rPr>
          <w:color w:val="000000"/>
          <w:kern w:val="1"/>
          <w:lang w:val="en-US"/>
        </w:rPr>
        <w:t xml:space="preserve"> </w:t>
      </w:r>
      <w:r w:rsidR="0037178B">
        <w:rPr>
          <w:color w:val="000000"/>
          <w:kern w:val="1"/>
          <w:lang w:val="en-US"/>
        </w:rPr>
        <w:t>in the field of measuring of moisture content</w:t>
      </w:r>
      <w:r w:rsidR="00921E74" w:rsidRPr="00A90F94">
        <w:rPr>
          <w:color w:val="000000"/>
          <w:kern w:val="1"/>
          <w:lang w:val="en-US"/>
        </w:rPr>
        <w:t xml:space="preserve"> </w:t>
      </w:r>
      <w:r w:rsidR="0037178B">
        <w:rPr>
          <w:color w:val="000000"/>
          <w:kern w:val="1"/>
          <w:lang w:val="en-US"/>
        </w:rPr>
        <w:t>in wood</w:t>
      </w:r>
      <w:r w:rsidR="00921E74" w:rsidRPr="00A90F94">
        <w:rPr>
          <w:color w:val="000000"/>
          <w:kern w:val="1"/>
          <w:lang w:val="en-US"/>
        </w:rPr>
        <w:t xml:space="preserve">. </w:t>
      </w:r>
      <w:r w:rsidR="00017467" w:rsidRPr="00A90F94">
        <w:rPr>
          <w:color w:val="000000"/>
          <w:kern w:val="1"/>
          <w:lang w:val="en-US"/>
        </w:rPr>
        <w:t>Participants</w:t>
      </w:r>
      <w:r w:rsidR="0037178B" w:rsidRPr="00A90F94">
        <w:rPr>
          <w:color w:val="000000"/>
          <w:kern w:val="1"/>
          <w:lang w:val="en-US"/>
        </w:rPr>
        <w:t xml:space="preserve">: </w:t>
      </w:r>
      <w:r w:rsidRPr="00A90F94">
        <w:rPr>
          <w:bCs/>
          <w:lang w:val="en-US"/>
        </w:rPr>
        <w:t>UNIIM</w:t>
      </w:r>
      <w:r w:rsidR="00921E74" w:rsidRPr="00A90F94">
        <w:rPr>
          <w:bCs/>
          <w:lang w:val="en-US"/>
        </w:rPr>
        <w:t xml:space="preserve">, </w:t>
      </w:r>
      <w:r w:rsidRPr="00A90F94">
        <w:rPr>
          <w:bCs/>
          <w:lang w:val="en-US"/>
        </w:rPr>
        <w:t>Ukrmetrteststandart</w:t>
      </w:r>
      <w:r w:rsidR="00921E74" w:rsidRPr="00A90F94">
        <w:rPr>
          <w:bCs/>
          <w:lang w:val="en-US"/>
        </w:rPr>
        <w:t xml:space="preserve">, </w:t>
      </w:r>
      <w:r w:rsidRPr="00A90F94">
        <w:rPr>
          <w:bCs/>
          <w:lang w:val="en-US"/>
        </w:rPr>
        <w:t>BelGIM</w:t>
      </w:r>
      <w:r w:rsidR="00921E74" w:rsidRPr="00A90F94">
        <w:rPr>
          <w:bCs/>
          <w:lang w:val="en-US"/>
        </w:rPr>
        <w:t xml:space="preserve">, </w:t>
      </w:r>
      <w:r w:rsidRPr="00A90F94">
        <w:rPr>
          <w:bCs/>
          <w:lang w:val="en-US"/>
        </w:rPr>
        <w:t>KazInMetr</w:t>
      </w:r>
      <w:r w:rsidR="00921E74" w:rsidRPr="00A90F94">
        <w:rPr>
          <w:bCs/>
          <w:lang w:val="en-US"/>
        </w:rPr>
        <w:t xml:space="preserve">, </w:t>
      </w:r>
      <w:r w:rsidR="00921E74">
        <w:rPr>
          <w:bCs/>
          <w:lang w:val="en-US"/>
        </w:rPr>
        <w:t>INM</w:t>
      </w:r>
      <w:r w:rsidR="00921E74" w:rsidRPr="00A90F94">
        <w:rPr>
          <w:bCs/>
          <w:lang w:val="en-US"/>
        </w:rPr>
        <w:t xml:space="preserve"> (</w:t>
      </w:r>
      <w:r w:rsidR="0037178B">
        <w:rPr>
          <w:bCs/>
          <w:lang w:val="en-US"/>
        </w:rPr>
        <w:t>Romania</w:t>
      </w:r>
      <w:r w:rsidR="00921E74" w:rsidRPr="00A90F94">
        <w:rPr>
          <w:bCs/>
          <w:lang w:val="en-US"/>
        </w:rPr>
        <w:t>)</w:t>
      </w:r>
      <w:r w:rsidR="00921E74" w:rsidRPr="00A90F94">
        <w:rPr>
          <w:color w:val="000000"/>
          <w:kern w:val="1"/>
          <w:lang w:val="en-US"/>
        </w:rPr>
        <w:t xml:space="preserve">. </w:t>
      </w:r>
      <w:r w:rsidR="0037178B">
        <w:rPr>
          <w:color w:val="000000"/>
          <w:spacing w:val="-1"/>
          <w:lang w:val="en-US"/>
        </w:rPr>
        <w:t>Final report is prepared</w:t>
      </w:r>
      <w:r w:rsidR="00921E74" w:rsidRPr="00A90F94">
        <w:rPr>
          <w:color w:val="000000"/>
          <w:spacing w:val="-1"/>
          <w:lang w:val="en-US"/>
        </w:rPr>
        <w:t>.</w:t>
      </w:r>
    </w:p>
    <w:p w:rsidR="002B48A6" w:rsidRPr="002B48A6" w:rsidRDefault="001A6188" w:rsidP="002B48A6">
      <w:pPr>
        <w:numPr>
          <w:ilvl w:val="0"/>
          <w:numId w:val="7"/>
        </w:numPr>
        <w:shd w:val="clear" w:color="auto" w:fill="FFFFFF"/>
        <w:tabs>
          <w:tab w:val="left" w:pos="-1843"/>
        </w:tabs>
        <w:spacing w:after="240"/>
        <w:ind w:left="568" w:hanging="284"/>
        <w:jc w:val="both"/>
      </w:pPr>
      <w:r w:rsidRPr="003E0564">
        <w:rPr>
          <w:color w:val="000000"/>
          <w:lang w:val="en-US"/>
        </w:rPr>
        <w:t xml:space="preserve">COOMET </w:t>
      </w:r>
      <w:r w:rsidR="00FD19EE" w:rsidRPr="003E0564">
        <w:rPr>
          <w:color w:val="000000"/>
          <w:lang w:val="en-US"/>
        </w:rPr>
        <w:t>Project No.</w:t>
      </w:r>
      <w:r w:rsidR="00921E74" w:rsidRPr="003E0564">
        <w:rPr>
          <w:color w:val="000000"/>
          <w:lang w:val="en-US"/>
        </w:rPr>
        <w:t xml:space="preserve"> </w:t>
      </w:r>
      <w:r w:rsidR="00921E74" w:rsidRPr="003E0564">
        <w:rPr>
          <w:color w:val="000000"/>
          <w:kern w:val="1"/>
          <w:lang w:val="en-US"/>
        </w:rPr>
        <w:t xml:space="preserve">696/RU/16 </w:t>
      </w:r>
      <w:r w:rsidR="003E0564" w:rsidRPr="003E0564">
        <w:rPr>
          <w:color w:val="000000"/>
          <w:lang w:val="en-US"/>
        </w:rPr>
        <w:t>–</w:t>
      </w:r>
      <w:r w:rsidR="003E0564" w:rsidRPr="003E0564">
        <w:rPr>
          <w:lang w:val="en-US"/>
        </w:rPr>
        <w:t xml:space="preserve"> Pilot comparison</w:t>
      </w:r>
      <w:r w:rsidR="00921E74" w:rsidRPr="003E0564">
        <w:rPr>
          <w:color w:val="000000"/>
          <w:kern w:val="1"/>
          <w:lang w:val="en-US"/>
        </w:rPr>
        <w:t xml:space="preserve"> </w:t>
      </w:r>
      <w:r w:rsidR="003E0564" w:rsidRPr="003E0564">
        <w:rPr>
          <w:lang w:val="en-US"/>
        </w:rPr>
        <w:t>in the field of measuring of mass fraction of Au and Ag in gold ore using high-precision methods: inductively coupled plasma mass spectrometry, inductively coupled plasma-atomic emission, etc.</w:t>
      </w:r>
      <w:r w:rsidR="00921E74" w:rsidRPr="003E0564">
        <w:rPr>
          <w:color w:val="000000"/>
          <w:kern w:val="1"/>
          <w:lang w:val="en-US"/>
        </w:rPr>
        <w:t xml:space="preserve"> </w:t>
      </w:r>
      <w:r w:rsidR="00017467" w:rsidRPr="003E0564">
        <w:rPr>
          <w:color w:val="000000"/>
          <w:kern w:val="1"/>
          <w:lang w:val="en-US"/>
        </w:rPr>
        <w:t>Participants</w:t>
      </w:r>
      <w:r w:rsidR="003E0564" w:rsidRPr="003E0564">
        <w:rPr>
          <w:color w:val="000000"/>
          <w:kern w:val="1"/>
          <w:lang w:val="en-US"/>
        </w:rPr>
        <w:t>:</w:t>
      </w:r>
      <w:r w:rsidR="00921E74">
        <w:rPr>
          <w:bCs/>
        </w:rPr>
        <w:t xml:space="preserve"> </w:t>
      </w:r>
      <w:r>
        <w:rPr>
          <w:bCs/>
        </w:rPr>
        <w:t>UNIIM</w:t>
      </w:r>
      <w:r w:rsidR="00921E74">
        <w:rPr>
          <w:bCs/>
        </w:rPr>
        <w:t xml:space="preserve">, </w:t>
      </w:r>
      <w:r>
        <w:rPr>
          <w:bCs/>
        </w:rPr>
        <w:t>BelGIM</w:t>
      </w:r>
      <w:r w:rsidR="00921E74">
        <w:rPr>
          <w:bCs/>
        </w:rPr>
        <w:t xml:space="preserve">, </w:t>
      </w:r>
      <w:r w:rsidR="00921E74">
        <w:rPr>
          <w:bCs/>
          <w:lang w:val="en-US"/>
        </w:rPr>
        <w:t>CGL</w:t>
      </w:r>
      <w:r w:rsidR="00921E74">
        <w:rPr>
          <w:bCs/>
        </w:rPr>
        <w:t xml:space="preserve"> (</w:t>
      </w:r>
      <w:r w:rsidR="003E0564">
        <w:rPr>
          <w:bCs/>
          <w:lang w:val="en-US"/>
        </w:rPr>
        <w:t>Mongolia</w:t>
      </w:r>
      <w:r w:rsidR="00921E74">
        <w:rPr>
          <w:bCs/>
        </w:rPr>
        <w:t xml:space="preserve">). </w:t>
      </w:r>
      <w:r w:rsidR="003E0564" w:rsidRPr="00B0309C">
        <w:rPr>
          <w:lang w:val="en-US"/>
        </w:rPr>
        <w:t>Draft A is prepared</w:t>
      </w:r>
      <w:r w:rsidR="00921E74">
        <w:rPr>
          <w:color w:val="000000"/>
          <w:kern w:val="1"/>
        </w:rPr>
        <w:t>.</w:t>
      </w:r>
    </w:p>
    <w:p w:rsidR="00921E74" w:rsidRDefault="003E0564" w:rsidP="002B48A6">
      <w:pPr>
        <w:shd w:val="clear" w:color="auto" w:fill="FFFFFF"/>
        <w:tabs>
          <w:tab w:val="left" w:pos="-1843"/>
        </w:tabs>
        <w:spacing w:after="120"/>
        <w:ind w:left="284"/>
        <w:jc w:val="both"/>
      </w:pPr>
      <w:r w:rsidRPr="002B48A6">
        <w:rPr>
          <w:i/>
          <w:lang w:val="en-US"/>
        </w:rPr>
        <w:t>VNIIFTRI as the Coordinator</w:t>
      </w:r>
      <w:r w:rsidR="00921E74" w:rsidRPr="002B48A6">
        <w:rPr>
          <w:i/>
        </w:rPr>
        <w:t>:</w:t>
      </w:r>
    </w:p>
    <w:p w:rsidR="00921E74" w:rsidRPr="00B822E3" w:rsidRDefault="001A6188" w:rsidP="002B48A6">
      <w:pPr>
        <w:numPr>
          <w:ilvl w:val="0"/>
          <w:numId w:val="8"/>
        </w:numPr>
        <w:shd w:val="clear" w:color="auto" w:fill="FFFFFF"/>
        <w:spacing w:after="240"/>
        <w:ind w:left="568" w:hanging="284"/>
        <w:jc w:val="both"/>
        <w:rPr>
          <w:lang w:val="en-US"/>
        </w:rPr>
      </w:pPr>
      <w:r w:rsidRPr="00B822E3">
        <w:rPr>
          <w:color w:val="000000"/>
          <w:lang w:val="en-US"/>
        </w:rPr>
        <w:t xml:space="preserve">COOMET </w:t>
      </w:r>
      <w:r w:rsidR="00FD19EE" w:rsidRPr="00B822E3">
        <w:rPr>
          <w:color w:val="000000"/>
          <w:lang w:val="en-US"/>
        </w:rPr>
        <w:t>Project No.</w:t>
      </w:r>
      <w:r w:rsidR="00921E74" w:rsidRPr="00B822E3">
        <w:rPr>
          <w:color w:val="000000"/>
          <w:lang w:val="en-US"/>
        </w:rPr>
        <w:t xml:space="preserve"> 655/RU/15 </w:t>
      </w:r>
      <w:r w:rsidR="00B822E3" w:rsidRPr="00B822E3">
        <w:rPr>
          <w:color w:val="000000"/>
          <w:lang w:val="en-US"/>
        </w:rPr>
        <w:t>–</w:t>
      </w:r>
      <w:r w:rsidR="00B822E3" w:rsidRPr="00B822E3">
        <w:rPr>
          <w:lang w:val="en-US"/>
        </w:rPr>
        <w:t xml:space="preserve"> Pilot comparison</w:t>
      </w:r>
      <w:r w:rsidR="00921E74" w:rsidRPr="00B822E3">
        <w:rPr>
          <w:color w:val="000000"/>
          <w:lang w:val="en-US"/>
        </w:rPr>
        <w:t xml:space="preserve"> </w:t>
      </w:r>
      <w:r w:rsidR="00B822E3" w:rsidRPr="00B822E3">
        <w:rPr>
          <w:lang w:val="en-US"/>
        </w:rPr>
        <w:t xml:space="preserve">on measuring pH of phosphate buffer </w:t>
      </w:r>
      <w:r w:rsidR="00921E74" w:rsidRPr="00B822E3">
        <w:rPr>
          <w:lang w:val="en-US"/>
        </w:rPr>
        <w:t>(pH~7.0)</w:t>
      </w:r>
      <w:r w:rsidR="00921E74" w:rsidRPr="00B822E3">
        <w:rPr>
          <w:color w:val="000000"/>
          <w:lang w:val="en-US"/>
        </w:rPr>
        <w:t xml:space="preserve">. </w:t>
      </w:r>
      <w:r w:rsidR="00017467" w:rsidRPr="00B822E3">
        <w:rPr>
          <w:color w:val="000000"/>
          <w:spacing w:val="-2"/>
          <w:lang w:val="en-US"/>
        </w:rPr>
        <w:t>Participants</w:t>
      </w:r>
      <w:r w:rsidR="00921E74" w:rsidRPr="00B822E3">
        <w:rPr>
          <w:color w:val="000000"/>
          <w:spacing w:val="-2"/>
          <w:lang w:val="en-US"/>
        </w:rPr>
        <w:t xml:space="preserve">: </w:t>
      </w:r>
      <w:r w:rsidR="00B822E3" w:rsidRPr="00B822E3">
        <w:rPr>
          <w:color w:val="000000"/>
          <w:spacing w:val="-2"/>
          <w:lang w:val="en-US"/>
        </w:rPr>
        <w:t>VNIIFTRI</w:t>
      </w:r>
      <w:r w:rsidR="00921E74" w:rsidRPr="00B822E3">
        <w:rPr>
          <w:color w:val="000000"/>
          <w:spacing w:val="-2"/>
          <w:lang w:val="en-US"/>
        </w:rPr>
        <w:t xml:space="preserve">, </w:t>
      </w:r>
      <w:r w:rsidR="00921E74" w:rsidRPr="00B822E3">
        <w:rPr>
          <w:bCs/>
          <w:lang w:val="en-US"/>
        </w:rPr>
        <w:t>PTB, TUBITAK</w:t>
      </w:r>
      <w:r w:rsidR="00921E74" w:rsidRPr="00B822E3">
        <w:rPr>
          <w:color w:val="000000"/>
          <w:spacing w:val="-1"/>
          <w:lang w:val="en-US"/>
        </w:rPr>
        <w:t xml:space="preserve">, </w:t>
      </w:r>
      <w:r w:rsidR="00B822E3" w:rsidRPr="00B822E3">
        <w:rPr>
          <w:color w:val="000000"/>
          <w:lang w:val="en-US"/>
        </w:rPr>
        <w:t>GEOSTM</w:t>
      </w:r>
      <w:r w:rsidR="00921E74" w:rsidRPr="00B822E3">
        <w:rPr>
          <w:bCs/>
          <w:lang w:val="en-US"/>
        </w:rPr>
        <w:t xml:space="preserve">, </w:t>
      </w:r>
      <w:r w:rsidRPr="00B822E3">
        <w:rPr>
          <w:bCs/>
          <w:lang w:val="en-US"/>
        </w:rPr>
        <w:t>KazInMetr</w:t>
      </w:r>
      <w:r w:rsidR="00921E74" w:rsidRPr="00B822E3">
        <w:rPr>
          <w:bCs/>
          <w:lang w:val="en-US"/>
        </w:rPr>
        <w:t xml:space="preserve">, </w:t>
      </w:r>
      <w:r w:rsidRPr="00B822E3">
        <w:rPr>
          <w:bCs/>
          <w:lang w:val="en-US"/>
        </w:rPr>
        <w:t>BelGIM</w:t>
      </w:r>
      <w:r w:rsidR="00921E74" w:rsidRPr="00B822E3">
        <w:rPr>
          <w:bCs/>
          <w:lang w:val="en-US"/>
        </w:rPr>
        <w:t xml:space="preserve">, </w:t>
      </w:r>
      <w:r w:rsidRPr="00B822E3">
        <w:rPr>
          <w:bCs/>
          <w:lang w:val="en-US"/>
        </w:rPr>
        <w:t>VNIIM</w:t>
      </w:r>
      <w:r w:rsidR="00921E74" w:rsidRPr="00B822E3">
        <w:rPr>
          <w:bCs/>
          <w:lang w:val="en-US"/>
        </w:rPr>
        <w:t xml:space="preserve">, NIM (Moldova), </w:t>
      </w:r>
      <w:r w:rsidR="00B822E3" w:rsidRPr="00B822E3">
        <w:rPr>
          <w:lang w:val="en-US"/>
        </w:rPr>
        <w:t>Center for Standardization and Metrology of the Ministry of Economy of the Kyrgyz Republic</w:t>
      </w:r>
      <w:r w:rsidR="00921E74" w:rsidRPr="00B822E3">
        <w:rPr>
          <w:bCs/>
          <w:lang w:val="en-US"/>
        </w:rPr>
        <w:t xml:space="preserve">, </w:t>
      </w:r>
      <w:r w:rsidRPr="00B822E3">
        <w:rPr>
          <w:bCs/>
          <w:lang w:val="en-US"/>
        </w:rPr>
        <w:t>UNIIM</w:t>
      </w:r>
      <w:r w:rsidR="00921E74" w:rsidRPr="00B822E3">
        <w:rPr>
          <w:bCs/>
          <w:lang w:val="en-US"/>
        </w:rPr>
        <w:t xml:space="preserve">. </w:t>
      </w:r>
      <w:r w:rsidR="00B822E3" w:rsidRPr="00B822E3">
        <w:rPr>
          <w:lang w:val="en-US"/>
        </w:rPr>
        <w:t>Draft B is prepared</w:t>
      </w:r>
      <w:r w:rsidR="00921E74" w:rsidRPr="00B822E3">
        <w:rPr>
          <w:color w:val="000000"/>
          <w:spacing w:val="-1"/>
          <w:lang w:val="en-US"/>
        </w:rPr>
        <w:t>.</w:t>
      </w:r>
    </w:p>
    <w:p w:rsidR="00921E74" w:rsidRDefault="00017467" w:rsidP="00B0309C">
      <w:pPr>
        <w:pStyle w:val="a0"/>
        <w:shd w:val="clear" w:color="auto" w:fill="FFFFFF"/>
        <w:tabs>
          <w:tab w:val="left" w:pos="284"/>
        </w:tabs>
        <w:spacing w:after="60"/>
        <w:ind w:left="284"/>
        <w:jc w:val="both"/>
      </w:pPr>
      <w:r>
        <w:rPr>
          <w:i/>
        </w:rPr>
        <w:t>VNIIOFI</w:t>
      </w:r>
      <w:r w:rsidR="002B48A6">
        <w:rPr>
          <w:i/>
          <w:lang w:val="en-US"/>
        </w:rPr>
        <w:t xml:space="preserve"> </w:t>
      </w:r>
      <w:r w:rsidR="002B48A6" w:rsidRPr="002B48A6">
        <w:rPr>
          <w:i/>
          <w:lang w:val="en-US"/>
        </w:rPr>
        <w:t>as the Coordinator</w:t>
      </w:r>
      <w:r w:rsidR="00921E74">
        <w:rPr>
          <w:i/>
        </w:rPr>
        <w:t>:</w:t>
      </w:r>
    </w:p>
    <w:p w:rsidR="00921E74" w:rsidRPr="00F340E7" w:rsidRDefault="001A6188" w:rsidP="002B48A6">
      <w:pPr>
        <w:numPr>
          <w:ilvl w:val="0"/>
          <w:numId w:val="8"/>
        </w:numPr>
        <w:shd w:val="clear" w:color="auto" w:fill="FFFFFF"/>
        <w:tabs>
          <w:tab w:val="left" w:pos="-1701"/>
        </w:tabs>
        <w:spacing w:after="240"/>
        <w:ind w:left="568" w:hanging="284"/>
        <w:jc w:val="both"/>
        <w:rPr>
          <w:lang w:val="en-US"/>
        </w:rPr>
      </w:pPr>
      <w:r w:rsidRPr="00F340E7">
        <w:rPr>
          <w:color w:val="000000"/>
          <w:lang w:val="en-US"/>
        </w:rPr>
        <w:t xml:space="preserve">COOMET </w:t>
      </w:r>
      <w:r w:rsidR="00FD19EE" w:rsidRPr="00F340E7">
        <w:rPr>
          <w:color w:val="000000"/>
          <w:lang w:val="en-US"/>
        </w:rPr>
        <w:t>Project No.</w:t>
      </w:r>
      <w:r w:rsidR="00921E74" w:rsidRPr="00F340E7">
        <w:rPr>
          <w:color w:val="000000"/>
          <w:lang w:val="en-US"/>
        </w:rPr>
        <w:t xml:space="preserve"> </w:t>
      </w:r>
      <w:r w:rsidR="00921E74" w:rsidRPr="00F340E7">
        <w:rPr>
          <w:lang w:val="en-US"/>
        </w:rPr>
        <w:t xml:space="preserve">618/RU/13 </w:t>
      </w:r>
      <w:r w:rsidR="00F340E7" w:rsidRPr="00F340E7">
        <w:rPr>
          <w:color w:val="000000"/>
          <w:lang w:val="en-US"/>
        </w:rPr>
        <w:t>–</w:t>
      </w:r>
      <w:r w:rsidR="00F340E7" w:rsidRPr="00F340E7">
        <w:rPr>
          <w:lang w:val="en-US"/>
        </w:rPr>
        <w:t xml:space="preserve"> Pilot comparison</w:t>
      </w:r>
      <w:r w:rsidR="00F340E7" w:rsidRPr="00F340E7">
        <w:rPr>
          <w:color w:val="000000"/>
          <w:lang w:val="en-US"/>
        </w:rPr>
        <w:t xml:space="preserve"> </w:t>
      </w:r>
      <w:r w:rsidR="00F340E7" w:rsidRPr="00F340E7">
        <w:rPr>
          <w:lang w:val="en-US"/>
        </w:rPr>
        <w:t>in the field of composition of nickel-based alloys.</w:t>
      </w:r>
      <w:r w:rsidR="00921E74" w:rsidRPr="00F340E7">
        <w:rPr>
          <w:lang w:val="en-US"/>
        </w:rPr>
        <w:t xml:space="preserve"> </w:t>
      </w:r>
      <w:r w:rsidR="00017467" w:rsidRPr="00F340E7">
        <w:rPr>
          <w:color w:val="000000"/>
          <w:spacing w:val="-2"/>
          <w:lang w:val="en-US"/>
        </w:rPr>
        <w:t>Participants</w:t>
      </w:r>
      <w:r w:rsidR="00921E74" w:rsidRPr="00F340E7">
        <w:rPr>
          <w:color w:val="000000"/>
          <w:spacing w:val="-2"/>
          <w:lang w:val="en-US"/>
        </w:rPr>
        <w:t>:</w:t>
      </w:r>
      <w:r w:rsidR="00921E74" w:rsidRPr="00F340E7">
        <w:rPr>
          <w:lang w:val="en-US"/>
        </w:rPr>
        <w:t xml:space="preserve"> </w:t>
      </w:r>
      <w:r w:rsidRPr="00F340E7">
        <w:rPr>
          <w:lang w:val="en-US"/>
        </w:rPr>
        <w:t>UNIIM</w:t>
      </w:r>
      <w:r w:rsidR="00921E74" w:rsidRPr="00F340E7">
        <w:rPr>
          <w:lang w:val="en-US"/>
        </w:rPr>
        <w:t>,</w:t>
      </w:r>
      <w:r w:rsidR="00921E74" w:rsidRPr="00F340E7">
        <w:rPr>
          <w:bCs/>
          <w:lang w:val="en-US"/>
        </w:rPr>
        <w:t xml:space="preserve"> </w:t>
      </w:r>
      <w:r w:rsidRPr="00F340E7">
        <w:rPr>
          <w:bCs/>
          <w:lang w:val="en-US"/>
        </w:rPr>
        <w:t>BelGIM</w:t>
      </w:r>
      <w:r w:rsidR="00921E74" w:rsidRPr="00F340E7">
        <w:rPr>
          <w:bCs/>
          <w:lang w:val="en-US"/>
        </w:rPr>
        <w:t xml:space="preserve">, </w:t>
      </w:r>
      <w:r w:rsidRPr="00F340E7">
        <w:rPr>
          <w:bCs/>
          <w:lang w:val="en-US"/>
        </w:rPr>
        <w:t>UNIIM</w:t>
      </w:r>
      <w:r w:rsidR="00921E74" w:rsidRPr="00F340E7">
        <w:rPr>
          <w:lang w:val="en-US"/>
        </w:rPr>
        <w:t xml:space="preserve">. </w:t>
      </w:r>
      <w:r w:rsidR="00F340E7" w:rsidRPr="00F340E7">
        <w:rPr>
          <w:color w:val="000000"/>
          <w:lang w:val="en-US"/>
        </w:rPr>
        <w:t>Measurements are ongoing</w:t>
      </w:r>
      <w:r w:rsidR="00921E74" w:rsidRPr="00F340E7">
        <w:rPr>
          <w:color w:val="000000"/>
          <w:lang w:val="en-US"/>
        </w:rPr>
        <w:t>.</w:t>
      </w:r>
    </w:p>
    <w:p w:rsidR="00921E74" w:rsidRPr="00A90F94" w:rsidRDefault="004D2E90" w:rsidP="002B48A6">
      <w:pPr>
        <w:pStyle w:val="a0"/>
        <w:shd w:val="clear" w:color="auto" w:fill="FFFFFF"/>
        <w:jc w:val="both"/>
        <w:rPr>
          <w:lang w:val="en-US"/>
        </w:rPr>
      </w:pPr>
      <w:r>
        <w:rPr>
          <w:lang w:val="en-US"/>
        </w:rPr>
        <w:t xml:space="preserve">3. </w:t>
      </w:r>
      <w:r w:rsidR="00F340E7">
        <w:rPr>
          <w:lang w:val="en-US"/>
        </w:rPr>
        <w:t xml:space="preserve">The following reports </w:t>
      </w:r>
      <w:proofErr w:type="gramStart"/>
      <w:r w:rsidR="00B729EA">
        <w:rPr>
          <w:lang w:val="en-US"/>
        </w:rPr>
        <w:t>were</w:t>
      </w:r>
      <w:r w:rsidR="00F340E7">
        <w:rPr>
          <w:lang w:val="en-US"/>
        </w:rPr>
        <w:t xml:space="preserve"> made</w:t>
      </w:r>
      <w:proofErr w:type="gramEnd"/>
      <w:r w:rsidR="00921E74" w:rsidRPr="00A90F94">
        <w:rPr>
          <w:lang w:val="en-US"/>
        </w:rPr>
        <w:t>:</w:t>
      </w:r>
    </w:p>
    <w:p w:rsidR="00921E74" w:rsidRPr="00A90F94" w:rsidRDefault="00B729EA" w:rsidP="002B48A6">
      <w:pPr>
        <w:pStyle w:val="a0"/>
        <w:numPr>
          <w:ilvl w:val="0"/>
          <w:numId w:val="9"/>
        </w:numPr>
        <w:shd w:val="clear" w:color="auto" w:fill="FFFFFF"/>
        <w:ind w:left="568" w:hanging="284"/>
        <w:jc w:val="both"/>
        <w:rPr>
          <w:lang w:val="en-US"/>
        </w:rPr>
      </w:pPr>
      <w:r w:rsidRPr="00B729EA">
        <w:rPr>
          <w:highlight w:val="white"/>
          <w:lang w:val="en-US"/>
        </w:rPr>
        <w:t>Deputy Chairman of</w:t>
      </w:r>
      <w:r w:rsidR="00921E74" w:rsidRPr="00B729EA">
        <w:rPr>
          <w:highlight w:val="white"/>
          <w:lang w:val="en-US"/>
        </w:rPr>
        <w:t xml:space="preserve"> </w:t>
      </w:r>
      <w:r w:rsidRPr="00B729EA">
        <w:rPr>
          <w:highlight w:val="white"/>
          <w:lang w:val="en-US"/>
        </w:rPr>
        <w:t>TC</w:t>
      </w:r>
      <w:r w:rsidR="00921E74" w:rsidRPr="00B729EA">
        <w:rPr>
          <w:highlight w:val="white"/>
          <w:lang w:val="en-US"/>
        </w:rPr>
        <w:t xml:space="preserve"> 1.8 </w:t>
      </w:r>
      <w:r w:rsidRPr="00B729EA">
        <w:rPr>
          <w:highlight w:val="white"/>
          <w:lang w:val="en-US"/>
        </w:rPr>
        <w:t>Yuri A. Kustikov</w:t>
      </w:r>
      <w:r w:rsidR="00921E74" w:rsidRPr="00B729EA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o</w:t>
      </w:r>
      <w:r w:rsidRPr="00B729EA">
        <w:rPr>
          <w:highlight w:val="white"/>
          <w:lang w:val="en-US"/>
        </w:rPr>
        <w:t>n</w:t>
      </w:r>
      <w:r w:rsidR="00921E74" w:rsidRPr="00B729EA">
        <w:rPr>
          <w:highlight w:val="white"/>
          <w:lang w:val="en-US"/>
        </w:rPr>
        <w:t xml:space="preserve"> </w:t>
      </w:r>
      <w:r w:rsidRPr="00B729EA">
        <w:rPr>
          <w:highlight w:val="white"/>
          <w:lang w:val="en-US"/>
        </w:rPr>
        <w:t>participation</w:t>
      </w:r>
      <w:r w:rsidR="00921E74" w:rsidRPr="00B729EA">
        <w:rPr>
          <w:highlight w:val="white"/>
          <w:lang w:val="en-US"/>
        </w:rPr>
        <w:t xml:space="preserve"> </w:t>
      </w:r>
      <w:r w:rsidRPr="00B729EA">
        <w:rPr>
          <w:highlight w:val="white"/>
          <w:lang w:val="en-US"/>
        </w:rPr>
        <w:t>in the Plenary meeting</w:t>
      </w:r>
      <w:r w:rsidR="00921E74" w:rsidRPr="00B729EA">
        <w:rPr>
          <w:highlight w:val="white"/>
          <w:lang w:val="en-US"/>
        </w:rPr>
        <w:t xml:space="preserve"> </w:t>
      </w:r>
      <w:r w:rsidRPr="00B729EA">
        <w:rPr>
          <w:highlight w:val="white"/>
          <w:lang w:val="en-US"/>
        </w:rPr>
        <w:t>of the Consultative Committee</w:t>
      </w:r>
      <w:r w:rsidR="00921E74" w:rsidRPr="00B729EA">
        <w:rPr>
          <w:highlight w:val="white"/>
          <w:lang w:val="en-US"/>
        </w:rPr>
        <w:t xml:space="preserve"> </w:t>
      </w:r>
      <w:r w:rsidRPr="00B729EA">
        <w:rPr>
          <w:lang w:val="en-US"/>
        </w:rPr>
        <w:t>for Amount of Substance</w:t>
      </w:r>
      <w:r w:rsidR="00921E74" w:rsidRPr="00A90F94">
        <w:rPr>
          <w:highlight w:val="white"/>
          <w:lang w:val="en-US"/>
        </w:rPr>
        <w:t xml:space="preserve"> (</w:t>
      </w:r>
      <w:r>
        <w:rPr>
          <w:highlight w:val="white"/>
          <w:lang w:val="en-US"/>
        </w:rPr>
        <w:t>CCQM</w:t>
      </w:r>
      <w:r w:rsidR="00921E74" w:rsidRPr="00A90F94">
        <w:rPr>
          <w:highlight w:val="white"/>
          <w:lang w:val="en-US"/>
        </w:rPr>
        <w:t>)</w:t>
      </w:r>
      <w:r>
        <w:rPr>
          <w:lang w:val="en-US"/>
        </w:rPr>
        <w:t>,</w:t>
      </w:r>
    </w:p>
    <w:p w:rsidR="00921E74" w:rsidRPr="00A90F94" w:rsidRDefault="00B729EA" w:rsidP="002B48A6">
      <w:pPr>
        <w:pStyle w:val="a0"/>
        <w:numPr>
          <w:ilvl w:val="0"/>
          <w:numId w:val="9"/>
        </w:numPr>
        <w:shd w:val="clear" w:color="auto" w:fill="FFFFFF"/>
        <w:ind w:left="568" w:hanging="284"/>
        <w:jc w:val="both"/>
        <w:rPr>
          <w:lang w:val="en-US"/>
        </w:rPr>
      </w:pPr>
      <w:r w:rsidRPr="00813DF5">
        <w:rPr>
          <w:lang w:val="en-US"/>
        </w:rPr>
        <w:t>Anatoliy I. Krylov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on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participation of his employees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V</w:t>
      </w:r>
      <w:r w:rsidR="00921E74" w:rsidRPr="00A90F94">
        <w:rPr>
          <w:highlight w:val="white"/>
          <w:lang w:val="en-US"/>
        </w:rPr>
        <w:t>.</w:t>
      </w:r>
      <w:r w:rsidR="0045551C">
        <w:rPr>
          <w:highlight w:val="white"/>
          <w:lang w:val="en-US"/>
        </w:rPr>
        <w:t> </w:t>
      </w:r>
      <w:r>
        <w:rPr>
          <w:highlight w:val="white"/>
          <w:lang w:val="en-US"/>
        </w:rPr>
        <w:t>Smirnov and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Yu.</w:t>
      </w:r>
      <w:r w:rsidR="0045551C">
        <w:rPr>
          <w:lang w:val="en-US"/>
        </w:rPr>
        <w:t> </w:t>
      </w:r>
      <w:r>
        <w:rPr>
          <w:lang w:val="en-US"/>
        </w:rPr>
        <w:t>Mikheeva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in the Working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Group on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Organic and Inorganic Analysis,</w:t>
      </w:r>
    </w:p>
    <w:p w:rsidR="00921E74" w:rsidRPr="00A90F94" w:rsidRDefault="00804DA5" w:rsidP="002B48A6">
      <w:pPr>
        <w:pStyle w:val="a0"/>
        <w:numPr>
          <w:ilvl w:val="0"/>
          <w:numId w:val="9"/>
        </w:numPr>
        <w:shd w:val="clear" w:color="auto" w:fill="FFFFFF"/>
        <w:ind w:left="568" w:hanging="284"/>
        <w:jc w:val="both"/>
        <w:rPr>
          <w:lang w:val="en-US"/>
        </w:rPr>
      </w:pPr>
      <w:r w:rsidRPr="00933BC8">
        <w:rPr>
          <w:lang w:val="en-US"/>
        </w:rPr>
        <w:t>Elena V. Kulyabina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on participation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in the Working</w:t>
      </w:r>
      <w:r w:rsidRPr="00A90F94">
        <w:rPr>
          <w:lang w:val="en-US"/>
        </w:rPr>
        <w:t xml:space="preserve"> </w:t>
      </w:r>
      <w:r>
        <w:rPr>
          <w:lang w:val="en-US"/>
        </w:rPr>
        <w:t>Group on</w:t>
      </w:r>
      <w:r w:rsidRPr="00A90F94">
        <w:rPr>
          <w:lang w:val="en-US"/>
        </w:rPr>
        <w:t xml:space="preserve"> </w:t>
      </w:r>
      <w:r>
        <w:rPr>
          <w:lang w:val="en-US"/>
        </w:rPr>
        <w:t>Protein Analysis,</w:t>
      </w:r>
    </w:p>
    <w:p w:rsidR="00921E74" w:rsidRPr="00A90F94" w:rsidRDefault="00804DA5" w:rsidP="002B48A6">
      <w:pPr>
        <w:pStyle w:val="a0"/>
        <w:numPr>
          <w:ilvl w:val="0"/>
          <w:numId w:val="9"/>
        </w:numPr>
        <w:shd w:val="clear" w:color="auto" w:fill="FFFFFF"/>
        <w:ind w:left="568" w:hanging="284"/>
        <w:jc w:val="both"/>
        <w:rPr>
          <w:lang w:val="en-US"/>
        </w:rPr>
      </w:pPr>
      <w:r w:rsidRPr="00A90F94">
        <w:rPr>
          <w:lang w:val="en-US"/>
        </w:rPr>
        <w:t>Olga V. Efremova</w:t>
      </w:r>
      <w:r w:rsidR="00921E74" w:rsidRPr="00A90F94">
        <w:rPr>
          <w:highlight w:val="white"/>
          <w:lang w:val="en-US"/>
        </w:rPr>
        <w:t xml:space="preserve"> </w:t>
      </w:r>
      <w:r>
        <w:rPr>
          <w:lang w:val="en-US"/>
        </w:rPr>
        <w:t>on participation</w:t>
      </w:r>
      <w:r w:rsidRPr="00A90F94">
        <w:rPr>
          <w:lang w:val="en-US"/>
        </w:rPr>
        <w:t xml:space="preserve"> </w:t>
      </w:r>
      <w:r>
        <w:rPr>
          <w:lang w:val="en-US"/>
        </w:rPr>
        <w:t>in the Working</w:t>
      </w:r>
      <w:r w:rsidRPr="00A90F94">
        <w:rPr>
          <w:lang w:val="en-US"/>
        </w:rPr>
        <w:t xml:space="preserve"> </w:t>
      </w:r>
      <w:r>
        <w:rPr>
          <w:lang w:val="en-US"/>
        </w:rPr>
        <w:t>Group on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key Comparisons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and Measuring Capabilities</w:t>
      </w:r>
      <w:r w:rsidR="00921E74" w:rsidRPr="00A90F94">
        <w:rPr>
          <w:highlight w:val="white"/>
          <w:lang w:val="en-US"/>
        </w:rPr>
        <w:t xml:space="preserve"> </w:t>
      </w:r>
      <w:r>
        <w:rPr>
          <w:lang w:val="en-US"/>
        </w:rPr>
        <w:t>and in the Working</w:t>
      </w:r>
      <w:r w:rsidR="00921E74" w:rsidRPr="00A90F94">
        <w:rPr>
          <w:lang w:val="en-US"/>
        </w:rPr>
        <w:t xml:space="preserve"> </w:t>
      </w:r>
      <w:r>
        <w:rPr>
          <w:highlight w:val="white"/>
          <w:lang w:val="en-US"/>
        </w:rPr>
        <w:t>Group on Gas Analysis</w:t>
      </w:r>
      <w:r>
        <w:rPr>
          <w:lang w:val="en-US"/>
        </w:rPr>
        <w:t>,</w:t>
      </w:r>
    </w:p>
    <w:p w:rsidR="00921E74" w:rsidRPr="00A90F94" w:rsidRDefault="00804DA5" w:rsidP="002B48A6">
      <w:pPr>
        <w:pStyle w:val="a0"/>
        <w:numPr>
          <w:ilvl w:val="0"/>
          <w:numId w:val="9"/>
        </w:numPr>
        <w:shd w:val="clear" w:color="auto" w:fill="FFFFFF"/>
        <w:ind w:left="568" w:hanging="284"/>
        <w:jc w:val="both"/>
        <w:rPr>
          <w:lang w:val="en-US"/>
        </w:rPr>
      </w:pPr>
      <w:r w:rsidRPr="00A90F94">
        <w:rPr>
          <w:lang w:val="en-US"/>
        </w:rPr>
        <w:t>Yan K. Chubchenko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on participation</w:t>
      </w:r>
      <w:r w:rsidRPr="00A90F94">
        <w:rPr>
          <w:lang w:val="en-US"/>
        </w:rPr>
        <w:t xml:space="preserve"> </w:t>
      </w:r>
      <w:r>
        <w:rPr>
          <w:lang w:val="en-US"/>
        </w:rPr>
        <w:t>in the</w:t>
      </w:r>
      <w:r w:rsidRPr="00804DA5">
        <w:rPr>
          <w:lang w:val="en-US"/>
        </w:rPr>
        <w:t xml:space="preserve"> </w:t>
      </w:r>
      <w:r>
        <w:rPr>
          <w:lang w:val="en-US"/>
        </w:rPr>
        <w:t>Working</w:t>
      </w:r>
      <w:r w:rsidRPr="00A90F94">
        <w:rPr>
          <w:lang w:val="en-US"/>
        </w:rPr>
        <w:t xml:space="preserve"> </w:t>
      </w:r>
      <w:r>
        <w:rPr>
          <w:lang w:val="en-US"/>
        </w:rPr>
        <w:t>Group</w:t>
      </w:r>
      <w:r w:rsidR="00921E74" w:rsidRPr="00A90F94">
        <w:rPr>
          <w:lang w:val="en-US"/>
        </w:rPr>
        <w:t xml:space="preserve"> </w:t>
      </w:r>
      <w:r>
        <w:rPr>
          <w:highlight w:val="white"/>
          <w:lang w:val="en-US"/>
        </w:rPr>
        <w:t>on Gas Analysis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and in the Workshop</w:t>
      </w:r>
      <w:r w:rsidR="00921E74" w:rsidRPr="00A90F94">
        <w:rPr>
          <w:lang w:val="en-US"/>
        </w:rPr>
        <w:t xml:space="preserve"> </w:t>
      </w:r>
      <w:r>
        <w:rPr>
          <w:lang w:val="en"/>
        </w:rPr>
        <w:t xml:space="preserve">on </w:t>
      </w:r>
      <w:r w:rsidR="004D2E90">
        <w:rPr>
          <w:lang w:val="en"/>
        </w:rPr>
        <w:t>Isotope Ratios Measurements,</w:t>
      </w:r>
    </w:p>
    <w:p w:rsidR="00921E74" w:rsidRPr="00A90F94" w:rsidRDefault="004D2E90" w:rsidP="002B48A6">
      <w:pPr>
        <w:pStyle w:val="a0"/>
        <w:numPr>
          <w:ilvl w:val="0"/>
          <w:numId w:val="9"/>
        </w:numPr>
        <w:shd w:val="clear" w:color="auto" w:fill="FFFFFF"/>
        <w:spacing w:after="240"/>
        <w:ind w:left="568" w:hanging="284"/>
        <w:jc w:val="both"/>
        <w:rPr>
          <w:lang w:val="en-US"/>
        </w:rPr>
      </w:pPr>
      <w:r w:rsidRPr="00A90F94">
        <w:rPr>
          <w:lang w:val="en-US"/>
        </w:rPr>
        <w:t>Maksim S. Vonskiy</w:t>
      </w:r>
      <w:r w:rsidR="00921E74" w:rsidRPr="00A90F94">
        <w:rPr>
          <w:highlight w:val="white"/>
          <w:lang w:val="en-US"/>
        </w:rPr>
        <w:t xml:space="preserve"> </w:t>
      </w:r>
      <w:r>
        <w:rPr>
          <w:lang w:val="en-US"/>
        </w:rPr>
        <w:t>on participation</w:t>
      </w:r>
      <w:r w:rsidRPr="00A90F94">
        <w:rPr>
          <w:lang w:val="en-US"/>
        </w:rPr>
        <w:t xml:space="preserve"> </w:t>
      </w:r>
      <w:r>
        <w:rPr>
          <w:lang w:val="en-US"/>
        </w:rPr>
        <w:t>in the</w:t>
      </w:r>
      <w:r w:rsidRPr="00804DA5">
        <w:rPr>
          <w:lang w:val="en-US"/>
        </w:rPr>
        <w:t xml:space="preserve"> </w:t>
      </w:r>
      <w:r>
        <w:rPr>
          <w:lang w:val="en-US"/>
        </w:rPr>
        <w:t>Working</w:t>
      </w:r>
      <w:r w:rsidRPr="00A90F94">
        <w:rPr>
          <w:lang w:val="en-US"/>
        </w:rPr>
        <w:t xml:space="preserve"> </w:t>
      </w:r>
      <w:r>
        <w:rPr>
          <w:lang w:val="en-US"/>
        </w:rPr>
        <w:t>Groups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on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Cell Analysis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and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Nucleic Acids Analysis</w:t>
      </w:r>
      <w:r w:rsidR="00921E74" w:rsidRPr="00A90F94">
        <w:rPr>
          <w:highlight w:val="white"/>
          <w:lang w:val="en-US"/>
        </w:rPr>
        <w:t>.</w:t>
      </w:r>
    </w:p>
    <w:p w:rsidR="00921E74" w:rsidRPr="00A90F94" w:rsidRDefault="00921E74" w:rsidP="002D749B">
      <w:pPr>
        <w:pStyle w:val="a0"/>
        <w:shd w:val="clear" w:color="auto" w:fill="FFFFFF"/>
        <w:jc w:val="both"/>
        <w:rPr>
          <w:lang w:val="en-US"/>
        </w:rPr>
      </w:pPr>
      <w:r w:rsidRPr="00A90F94">
        <w:rPr>
          <w:highlight w:val="white"/>
          <w:lang w:val="en-US"/>
        </w:rPr>
        <w:t>4</w:t>
      </w:r>
      <w:r w:rsidR="004D2E90">
        <w:rPr>
          <w:highlight w:val="white"/>
          <w:lang w:val="en-US"/>
        </w:rPr>
        <w:t>.</w:t>
      </w:r>
      <w:r w:rsidRPr="00A90F94">
        <w:rPr>
          <w:highlight w:val="white"/>
          <w:lang w:val="en-US"/>
        </w:rPr>
        <w:t xml:space="preserve"> </w:t>
      </w:r>
      <w:r w:rsidR="004D2E90">
        <w:rPr>
          <w:lang w:val="en-US"/>
        </w:rPr>
        <w:t xml:space="preserve">The following reports </w:t>
      </w:r>
      <w:proofErr w:type="gramStart"/>
      <w:r w:rsidR="004D2E90">
        <w:rPr>
          <w:lang w:val="en-US"/>
        </w:rPr>
        <w:t>were made</w:t>
      </w:r>
      <w:proofErr w:type="gramEnd"/>
      <w:r w:rsidR="0045551C">
        <w:rPr>
          <w:lang w:val="en-US"/>
        </w:rPr>
        <w:t>:</w:t>
      </w:r>
    </w:p>
    <w:p w:rsidR="00921E74" w:rsidRPr="00E1503C" w:rsidRDefault="004D2E90" w:rsidP="002D749B">
      <w:pPr>
        <w:pStyle w:val="a0"/>
        <w:numPr>
          <w:ilvl w:val="0"/>
          <w:numId w:val="10"/>
        </w:numPr>
        <w:shd w:val="clear" w:color="auto" w:fill="FFFFFF"/>
        <w:ind w:left="567" w:hanging="283"/>
        <w:jc w:val="both"/>
        <w:rPr>
          <w:lang w:val="en-US"/>
        </w:rPr>
      </w:pPr>
      <w:r w:rsidRPr="00E1503C">
        <w:rPr>
          <w:lang w:val="en-US"/>
        </w:rPr>
        <w:t>Mikhail V. Okrepilov</w:t>
      </w:r>
      <w:r w:rsidR="00921E74" w:rsidRPr="00E1503C">
        <w:rPr>
          <w:lang w:val="en-US"/>
        </w:rPr>
        <w:t xml:space="preserve"> (</w:t>
      </w:r>
      <w:r w:rsidRPr="00E1503C">
        <w:rPr>
          <w:lang w:val="en-US"/>
        </w:rPr>
        <w:t>VNIIM</w:t>
      </w:r>
      <w:r w:rsidR="00921E74" w:rsidRPr="00E1503C">
        <w:rPr>
          <w:lang w:val="en-US"/>
        </w:rPr>
        <w:t xml:space="preserve">) </w:t>
      </w:r>
      <w:r w:rsidRPr="00E1503C">
        <w:rPr>
          <w:lang w:val="en-US"/>
        </w:rPr>
        <w:t>on results</w:t>
      </w:r>
      <w:r w:rsidR="00921E74" w:rsidRPr="00E1503C">
        <w:rPr>
          <w:lang w:val="en-US"/>
        </w:rPr>
        <w:t xml:space="preserve"> </w:t>
      </w:r>
      <w:r w:rsidRPr="00E1503C">
        <w:rPr>
          <w:lang w:val="en-US"/>
        </w:rPr>
        <w:t>of the</w:t>
      </w:r>
      <w:r w:rsidR="00921E74" w:rsidRPr="00E1503C">
        <w:rPr>
          <w:lang w:val="en-US"/>
        </w:rPr>
        <w:t xml:space="preserve"> 16</w:t>
      </w:r>
      <w:r w:rsidRPr="00E1503C">
        <w:rPr>
          <w:lang w:val="en-US"/>
        </w:rPr>
        <w:t>th</w:t>
      </w:r>
      <w:r w:rsidR="00921E74" w:rsidRPr="00E1503C">
        <w:rPr>
          <w:lang w:val="en-US"/>
        </w:rPr>
        <w:t xml:space="preserve"> </w:t>
      </w:r>
      <w:r w:rsidRPr="00E1503C">
        <w:rPr>
          <w:lang w:val="en-US"/>
        </w:rPr>
        <w:t>Meeting of the</w:t>
      </w:r>
      <w:r w:rsidR="0045551C" w:rsidRPr="00E1503C">
        <w:rPr>
          <w:lang w:val="en-US"/>
        </w:rPr>
        <w:t xml:space="preserve"> COOMET</w:t>
      </w:r>
      <w:r w:rsidRPr="00E1503C">
        <w:rPr>
          <w:lang w:val="en-US"/>
        </w:rPr>
        <w:t xml:space="preserve"> Joint Committee</w:t>
      </w:r>
      <w:r w:rsidR="00921E74" w:rsidRPr="00E1503C">
        <w:rPr>
          <w:lang w:val="en-US"/>
        </w:rPr>
        <w:t xml:space="preserve"> </w:t>
      </w:r>
      <w:r w:rsidR="0045551C" w:rsidRPr="00E1503C">
        <w:rPr>
          <w:lang w:val="en-US"/>
        </w:rPr>
        <w:t>on Measuring Standards</w:t>
      </w:r>
      <w:r w:rsidR="00921E74" w:rsidRPr="00E1503C">
        <w:rPr>
          <w:lang w:val="en-US"/>
        </w:rPr>
        <w:t xml:space="preserve"> </w:t>
      </w:r>
      <w:r w:rsidR="0045551C" w:rsidRPr="00E1503C">
        <w:rPr>
          <w:lang w:val="en-US"/>
        </w:rPr>
        <w:t>and</w:t>
      </w:r>
      <w:r w:rsidR="00921E74" w:rsidRPr="00E1503C">
        <w:rPr>
          <w:lang w:val="en-US"/>
        </w:rPr>
        <w:t xml:space="preserve"> 28</w:t>
      </w:r>
      <w:r w:rsidR="0045551C" w:rsidRPr="00E1503C">
        <w:rPr>
          <w:lang w:val="en-US"/>
        </w:rPr>
        <w:t>th</w:t>
      </w:r>
      <w:r w:rsidR="00921E74" w:rsidRPr="00E1503C">
        <w:rPr>
          <w:lang w:val="en-US"/>
        </w:rPr>
        <w:t xml:space="preserve"> </w:t>
      </w:r>
      <w:r w:rsidR="0045551C" w:rsidRPr="00E1503C">
        <w:rPr>
          <w:lang w:val="en-US"/>
        </w:rPr>
        <w:t>Meeting of the COOMET Committee</w:t>
      </w:r>
      <w:r w:rsidR="00921E74" w:rsidRPr="00E1503C">
        <w:rPr>
          <w:lang w:val="en-US"/>
        </w:rPr>
        <w:t xml:space="preserve"> (</w:t>
      </w:r>
      <w:r w:rsidR="0045551C" w:rsidRPr="00E1503C">
        <w:rPr>
          <w:lang w:val="en-US"/>
        </w:rPr>
        <w:t xml:space="preserve">April </w:t>
      </w:r>
      <w:r w:rsidR="00921E74" w:rsidRPr="00E1503C">
        <w:rPr>
          <w:lang w:val="en-US"/>
        </w:rPr>
        <w:t>10-12</w:t>
      </w:r>
      <w:r w:rsidR="0045551C" w:rsidRPr="00E1503C">
        <w:rPr>
          <w:lang w:val="en-US"/>
        </w:rPr>
        <w:t>,</w:t>
      </w:r>
      <w:r w:rsidR="00921E74" w:rsidRPr="00E1503C">
        <w:rPr>
          <w:lang w:val="en-US"/>
        </w:rPr>
        <w:t xml:space="preserve"> 2018, </w:t>
      </w:r>
      <w:r w:rsidR="0045551C" w:rsidRPr="00E1503C">
        <w:rPr>
          <w:lang w:val="en-US"/>
        </w:rPr>
        <w:t>Sara</w:t>
      </w:r>
      <w:r w:rsidR="00E1503C">
        <w:rPr>
          <w:lang w:val="en-US"/>
        </w:rPr>
        <w:t>j</w:t>
      </w:r>
      <w:r w:rsidR="0045551C" w:rsidRPr="00E1503C">
        <w:rPr>
          <w:lang w:val="en-US"/>
        </w:rPr>
        <w:t>evo</w:t>
      </w:r>
      <w:r w:rsidR="00921E74" w:rsidRPr="00E1503C">
        <w:rPr>
          <w:lang w:val="en-US"/>
        </w:rPr>
        <w:t>)</w:t>
      </w:r>
      <w:r w:rsidR="0045551C" w:rsidRPr="00E1503C">
        <w:rPr>
          <w:lang w:val="en-US"/>
        </w:rPr>
        <w:t>,</w:t>
      </w:r>
    </w:p>
    <w:p w:rsidR="00921E74" w:rsidRPr="00E1503C" w:rsidRDefault="0045551C" w:rsidP="002D749B">
      <w:pPr>
        <w:pStyle w:val="a0"/>
        <w:numPr>
          <w:ilvl w:val="0"/>
          <w:numId w:val="10"/>
        </w:numPr>
        <w:shd w:val="clear" w:color="auto" w:fill="FFFFFF"/>
        <w:ind w:left="567" w:hanging="283"/>
        <w:jc w:val="both"/>
        <w:rPr>
          <w:lang w:val="en-US"/>
        </w:rPr>
      </w:pPr>
      <w:r w:rsidRPr="00E1503C">
        <w:rPr>
          <w:lang w:val="en-US"/>
        </w:rPr>
        <w:t>Chairman of</w:t>
      </w:r>
      <w:r w:rsidR="00921E74" w:rsidRPr="00E1503C">
        <w:rPr>
          <w:bCs/>
          <w:highlight w:val="white"/>
          <w:lang w:val="en-US"/>
        </w:rPr>
        <w:t xml:space="preserve"> </w:t>
      </w:r>
      <w:r w:rsidRPr="00E1503C">
        <w:rPr>
          <w:bCs/>
          <w:highlight w:val="white"/>
          <w:lang w:val="en-US"/>
        </w:rPr>
        <w:t>TC 1.8</w:t>
      </w:r>
      <w:r w:rsidR="00921E74" w:rsidRPr="00E1503C">
        <w:rPr>
          <w:bCs/>
          <w:highlight w:val="white"/>
          <w:lang w:val="en-US"/>
        </w:rPr>
        <w:t>/</w:t>
      </w:r>
      <w:r w:rsidRPr="00E1503C">
        <w:rPr>
          <w:bCs/>
          <w:highlight w:val="white"/>
          <w:lang w:val="en-US"/>
        </w:rPr>
        <w:t>SC</w:t>
      </w:r>
      <w:r w:rsidR="00921E74" w:rsidRPr="00E1503C">
        <w:rPr>
          <w:bCs/>
          <w:highlight w:val="white"/>
          <w:lang w:val="en-US"/>
        </w:rPr>
        <w:t xml:space="preserve"> 1 </w:t>
      </w:r>
      <w:r w:rsidRPr="00E1503C">
        <w:rPr>
          <w:bCs/>
          <w:highlight w:val="white"/>
          <w:lang w:val="en-US"/>
        </w:rPr>
        <w:t>“Electrochemistry”</w:t>
      </w:r>
      <w:r w:rsidR="00921E74" w:rsidRPr="00E1503C">
        <w:rPr>
          <w:bCs/>
          <w:highlight w:val="white"/>
          <w:lang w:val="en-US"/>
        </w:rPr>
        <w:t xml:space="preserve"> </w:t>
      </w:r>
      <w:r w:rsidRPr="00E1503C">
        <w:rPr>
          <w:lang w:val="en-US"/>
        </w:rPr>
        <w:t>Vladimir I. Dobrovolskiy</w:t>
      </w:r>
      <w:r w:rsidR="00921E74" w:rsidRPr="00E1503C">
        <w:rPr>
          <w:highlight w:val="white"/>
          <w:lang w:val="en-US"/>
        </w:rPr>
        <w:t xml:space="preserve"> </w:t>
      </w:r>
      <w:r w:rsidRPr="00E1503C">
        <w:rPr>
          <w:highlight w:val="white"/>
          <w:lang w:val="en-US"/>
        </w:rPr>
        <w:t>and</w:t>
      </w:r>
      <w:r w:rsidR="00921E74" w:rsidRPr="00E1503C">
        <w:rPr>
          <w:highlight w:val="white"/>
          <w:lang w:val="en-US"/>
        </w:rPr>
        <w:t xml:space="preserve"> </w:t>
      </w:r>
      <w:r w:rsidRPr="00E1503C">
        <w:rPr>
          <w:lang w:val="en-US"/>
        </w:rPr>
        <w:t>Sergey V. Prokunin</w:t>
      </w:r>
      <w:r w:rsidR="00921E74" w:rsidRPr="00E1503C">
        <w:rPr>
          <w:highlight w:val="white"/>
          <w:lang w:val="en-US"/>
        </w:rPr>
        <w:t xml:space="preserve"> (</w:t>
      </w:r>
      <w:r w:rsidRPr="00E1503C">
        <w:rPr>
          <w:highlight w:val="white"/>
          <w:lang w:val="en-US"/>
        </w:rPr>
        <w:t>VNIIFTRI</w:t>
      </w:r>
      <w:r w:rsidR="00921E74" w:rsidRPr="00E1503C">
        <w:rPr>
          <w:highlight w:val="white"/>
          <w:lang w:val="en-US"/>
        </w:rPr>
        <w:t xml:space="preserve">) </w:t>
      </w:r>
      <w:r w:rsidRPr="00E1503C">
        <w:rPr>
          <w:bCs/>
          <w:lang w:val="en-US"/>
        </w:rPr>
        <w:t>on activities</w:t>
      </w:r>
      <w:r w:rsidR="00921E74" w:rsidRPr="00E1503C">
        <w:rPr>
          <w:lang w:val="en-US"/>
        </w:rPr>
        <w:t xml:space="preserve"> (</w:t>
      </w:r>
      <w:r w:rsidRPr="00E1503C">
        <w:rPr>
          <w:lang w:val="en-US"/>
        </w:rPr>
        <w:t>including participation</w:t>
      </w:r>
      <w:r w:rsidR="00921E74" w:rsidRPr="00E1503C">
        <w:rPr>
          <w:lang w:val="en-US"/>
        </w:rPr>
        <w:t xml:space="preserve"> </w:t>
      </w:r>
      <w:r w:rsidRPr="00E1503C">
        <w:rPr>
          <w:lang w:val="en-US"/>
        </w:rPr>
        <w:t>of VNIIFTRI</w:t>
      </w:r>
      <w:r w:rsidR="00921E74" w:rsidRPr="00E1503C">
        <w:rPr>
          <w:lang w:val="en-US"/>
        </w:rPr>
        <w:t xml:space="preserve"> </w:t>
      </w:r>
      <w:r w:rsidR="00E1503C" w:rsidRPr="00E1503C">
        <w:rPr>
          <w:lang w:val="en-US"/>
        </w:rPr>
        <w:t>in</w:t>
      </w:r>
      <w:r w:rsidR="00921E74" w:rsidRPr="00E1503C">
        <w:rPr>
          <w:lang w:val="en-US"/>
        </w:rPr>
        <w:t xml:space="preserve"> CCQM</w:t>
      </w:r>
      <w:r w:rsidR="00E1503C" w:rsidRPr="00E1503C">
        <w:rPr>
          <w:lang w:val="en-US"/>
        </w:rPr>
        <w:t xml:space="preserve"> comparison</w:t>
      </w:r>
      <w:r w:rsidR="00921E74" w:rsidRPr="00E1503C">
        <w:rPr>
          <w:lang w:val="en-US"/>
        </w:rPr>
        <w:t xml:space="preserve"> </w:t>
      </w:r>
      <w:r w:rsidR="00E1503C" w:rsidRPr="00E1503C">
        <w:rPr>
          <w:lang w:val="en-US"/>
        </w:rPr>
        <w:t>in the field of</w:t>
      </w:r>
      <w:r w:rsidR="00921E74" w:rsidRPr="00E1503C">
        <w:rPr>
          <w:lang w:val="en-US"/>
        </w:rPr>
        <w:t xml:space="preserve"> </w:t>
      </w:r>
      <w:r w:rsidR="00E1503C" w:rsidRPr="00E1503C">
        <w:rPr>
          <w:lang w:val="en-US"/>
        </w:rPr>
        <w:t>electrochemical analysis</w:t>
      </w:r>
      <w:r w:rsidR="00921E74" w:rsidRPr="00E1503C">
        <w:rPr>
          <w:lang w:val="en-US"/>
        </w:rPr>
        <w:t xml:space="preserve"> </w:t>
      </w:r>
      <w:r w:rsidR="00E1503C" w:rsidRPr="00E1503C">
        <w:rPr>
          <w:lang w:val="en-US"/>
        </w:rPr>
        <w:t>and in the field</w:t>
      </w:r>
      <w:r w:rsidR="00921E74" w:rsidRPr="00E1503C">
        <w:rPr>
          <w:lang w:val="en-US"/>
        </w:rPr>
        <w:t xml:space="preserve"> </w:t>
      </w:r>
      <w:r w:rsidR="00E1503C" w:rsidRPr="00E1503C">
        <w:rPr>
          <w:lang w:val="en-US"/>
        </w:rPr>
        <w:t>of measuring particle size and charge</w:t>
      </w:r>
      <w:r w:rsidR="00921E74" w:rsidRPr="00E1503C">
        <w:rPr>
          <w:lang w:val="en-US"/>
        </w:rPr>
        <w:t xml:space="preserve">) </w:t>
      </w:r>
      <w:r w:rsidR="00E1503C" w:rsidRPr="00E1503C">
        <w:rPr>
          <w:lang w:val="en-US"/>
        </w:rPr>
        <w:t>and on</w:t>
      </w:r>
      <w:r w:rsidR="00921E74" w:rsidRPr="00E1503C">
        <w:rPr>
          <w:lang w:val="en-US"/>
        </w:rPr>
        <w:t xml:space="preserve"> </w:t>
      </w:r>
      <w:r w:rsidR="00E1503C" w:rsidRPr="00E1503C">
        <w:rPr>
          <w:lang w:val="en-US"/>
        </w:rPr>
        <w:t>proposals for new works,</w:t>
      </w:r>
    </w:p>
    <w:p w:rsidR="00921E74" w:rsidRPr="00E1503C" w:rsidRDefault="00E1503C" w:rsidP="002D749B">
      <w:pPr>
        <w:pStyle w:val="a0"/>
        <w:numPr>
          <w:ilvl w:val="0"/>
          <w:numId w:val="10"/>
        </w:numPr>
        <w:shd w:val="clear" w:color="auto" w:fill="FFFFFF"/>
        <w:ind w:left="567" w:hanging="283"/>
        <w:jc w:val="both"/>
        <w:rPr>
          <w:lang w:val="en-US"/>
        </w:rPr>
      </w:pPr>
      <w:r w:rsidRPr="00E1503C">
        <w:rPr>
          <w:lang w:val="en-US"/>
        </w:rPr>
        <w:lastRenderedPageBreak/>
        <w:t>Chairman of</w:t>
      </w:r>
      <w:r w:rsidRPr="00E1503C">
        <w:rPr>
          <w:bCs/>
          <w:highlight w:val="white"/>
          <w:lang w:val="en-US"/>
        </w:rPr>
        <w:t xml:space="preserve"> TC</w:t>
      </w:r>
      <w:r w:rsidRPr="00E1503C">
        <w:rPr>
          <w:lang w:val="en-US"/>
        </w:rPr>
        <w:t xml:space="preserve"> </w:t>
      </w:r>
      <w:r w:rsidR="00921E74" w:rsidRPr="00E1503C">
        <w:rPr>
          <w:lang w:val="en-US"/>
        </w:rPr>
        <w:t>1.8/</w:t>
      </w:r>
      <w:r w:rsidRPr="00E1503C">
        <w:rPr>
          <w:lang w:val="en-US"/>
        </w:rPr>
        <w:t>SC</w:t>
      </w:r>
      <w:r w:rsidR="00921E74" w:rsidRPr="00E1503C">
        <w:rPr>
          <w:lang w:val="en-US"/>
        </w:rPr>
        <w:t xml:space="preserve"> 2 </w:t>
      </w:r>
      <w:r w:rsidRPr="00E1503C">
        <w:rPr>
          <w:lang w:val="en-US"/>
        </w:rPr>
        <w:t>“Metals and Alloys”</w:t>
      </w:r>
      <w:r w:rsidR="00921E74" w:rsidRPr="00E1503C">
        <w:rPr>
          <w:lang w:val="en-US"/>
        </w:rPr>
        <w:t xml:space="preserve"> </w:t>
      </w:r>
      <w:r w:rsidRPr="00E1503C">
        <w:rPr>
          <w:lang w:val="en-US"/>
        </w:rPr>
        <w:t>Aleksandr V. Ivanov</w:t>
      </w:r>
      <w:r w:rsidR="00921E74" w:rsidRPr="00E1503C">
        <w:rPr>
          <w:lang w:val="en-US"/>
        </w:rPr>
        <w:t xml:space="preserve"> (</w:t>
      </w:r>
      <w:r w:rsidR="00017467" w:rsidRPr="00E1503C">
        <w:rPr>
          <w:lang w:val="en-US"/>
        </w:rPr>
        <w:t>VNIIOFI</w:t>
      </w:r>
      <w:r w:rsidR="00921E74" w:rsidRPr="00E1503C">
        <w:rPr>
          <w:lang w:val="en-US"/>
        </w:rPr>
        <w:t>)</w:t>
      </w:r>
      <w:r w:rsidRPr="00E1503C">
        <w:rPr>
          <w:lang w:val="en-US"/>
        </w:rPr>
        <w:t xml:space="preserve"> on</w:t>
      </w:r>
      <w:r w:rsidR="00921E74" w:rsidRPr="00E1503C">
        <w:rPr>
          <w:lang w:val="en-US"/>
        </w:rPr>
        <w:t xml:space="preserve"> </w:t>
      </w:r>
      <w:r w:rsidRPr="00E1503C">
        <w:rPr>
          <w:lang w:val="en-US"/>
        </w:rPr>
        <w:t>activities</w:t>
      </w:r>
      <w:r w:rsidR="00921E74" w:rsidRPr="00E1503C">
        <w:rPr>
          <w:lang w:val="en-US"/>
        </w:rPr>
        <w:t xml:space="preserve"> </w:t>
      </w:r>
      <w:r w:rsidRPr="00E1503C">
        <w:rPr>
          <w:lang w:val="en-US"/>
        </w:rPr>
        <w:t>and proposals for new works,</w:t>
      </w:r>
    </w:p>
    <w:p w:rsidR="00921E74" w:rsidRPr="00A90F94" w:rsidRDefault="00E1503C" w:rsidP="005A4AA3">
      <w:pPr>
        <w:pStyle w:val="a0"/>
        <w:numPr>
          <w:ilvl w:val="0"/>
          <w:numId w:val="10"/>
        </w:numPr>
        <w:shd w:val="clear" w:color="auto" w:fill="FFFFFF"/>
        <w:ind w:left="568" w:hanging="284"/>
        <w:jc w:val="both"/>
        <w:rPr>
          <w:lang w:val="en-US"/>
        </w:rPr>
      </w:pPr>
      <w:r w:rsidRPr="00E1503C">
        <w:rPr>
          <w:lang w:val="en-US"/>
        </w:rPr>
        <w:t>Chairman of</w:t>
      </w:r>
      <w:r w:rsidRPr="00E1503C">
        <w:rPr>
          <w:bCs/>
          <w:highlight w:val="white"/>
          <w:lang w:val="en-US"/>
        </w:rPr>
        <w:t xml:space="preserve"> TC</w:t>
      </w:r>
      <w:r w:rsidRPr="00A90F94">
        <w:rPr>
          <w:lang w:val="en-US"/>
        </w:rPr>
        <w:t xml:space="preserve"> </w:t>
      </w:r>
      <w:r w:rsidR="00921E74" w:rsidRPr="00A90F94">
        <w:rPr>
          <w:lang w:val="en-US"/>
        </w:rPr>
        <w:t>1.8/</w:t>
      </w:r>
      <w:r>
        <w:rPr>
          <w:lang w:val="en-US"/>
        </w:rPr>
        <w:t>SC</w:t>
      </w:r>
      <w:r w:rsidR="00921E74" w:rsidRPr="00A90F94">
        <w:rPr>
          <w:lang w:val="en-US"/>
        </w:rPr>
        <w:t xml:space="preserve"> 3 </w:t>
      </w:r>
      <w:r>
        <w:rPr>
          <w:lang w:val="en-US"/>
        </w:rPr>
        <w:t>“Pure inorganic substances”</w:t>
      </w:r>
      <w:r w:rsidR="00921E74" w:rsidRPr="00A90F94">
        <w:rPr>
          <w:lang w:val="en-US"/>
        </w:rPr>
        <w:t xml:space="preserve"> </w:t>
      </w:r>
      <w:r w:rsidRPr="00933BC8">
        <w:rPr>
          <w:lang w:val="en-US"/>
        </w:rPr>
        <w:t>Egor P. Sobina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with the report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on activities</w:t>
      </w:r>
      <w:r w:rsidR="00921E74" w:rsidRPr="00A90F94">
        <w:rPr>
          <w:lang w:val="en-US"/>
        </w:rPr>
        <w:t xml:space="preserve"> (</w:t>
      </w:r>
      <w:r w:rsidRPr="00E1503C">
        <w:rPr>
          <w:lang w:val="en-US"/>
        </w:rPr>
        <w:t>including participation of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UNIIM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in</w:t>
      </w:r>
      <w:r w:rsidR="00921E74" w:rsidRPr="00A90F94">
        <w:rPr>
          <w:lang w:val="en-US"/>
        </w:rPr>
        <w:t xml:space="preserve"> </w:t>
      </w:r>
      <w:r w:rsidR="00921E74">
        <w:t>СС</w:t>
      </w:r>
      <w:r w:rsidR="00921E74">
        <w:rPr>
          <w:lang w:val="en-US"/>
        </w:rPr>
        <w:t>QM</w:t>
      </w:r>
      <w:r>
        <w:rPr>
          <w:lang w:val="en-US"/>
        </w:rPr>
        <w:t xml:space="preserve"> comparisons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both as a participant and as the Coordinator</w:t>
      </w:r>
      <w:r w:rsidR="00921E74" w:rsidRPr="00A90F94">
        <w:rPr>
          <w:lang w:val="en-US"/>
        </w:rPr>
        <w:t xml:space="preserve">) </w:t>
      </w:r>
      <w:r w:rsidR="00C34449" w:rsidRPr="00E1503C">
        <w:rPr>
          <w:lang w:val="en-US"/>
        </w:rPr>
        <w:t>and on proposals for new works</w:t>
      </w:r>
      <w:r w:rsidR="00921E74" w:rsidRPr="00A90F94">
        <w:rPr>
          <w:lang w:val="en-US"/>
        </w:rPr>
        <w:t>.</w:t>
      </w:r>
    </w:p>
    <w:p w:rsidR="00921E74" w:rsidRPr="00A90F94" w:rsidRDefault="00C34449" w:rsidP="002D749B">
      <w:pPr>
        <w:pStyle w:val="a0"/>
        <w:numPr>
          <w:ilvl w:val="0"/>
          <w:numId w:val="12"/>
        </w:numPr>
        <w:shd w:val="clear" w:color="auto" w:fill="FFFFFF"/>
        <w:ind w:left="284" w:hanging="284"/>
        <w:jc w:val="both"/>
        <w:rPr>
          <w:lang w:val="en-US"/>
        </w:rPr>
      </w:pPr>
      <w:r>
        <w:rPr>
          <w:lang w:val="en-US"/>
        </w:rPr>
        <w:t>Report of the NIM Representative</w:t>
      </w:r>
      <w:r w:rsidR="00921E74" w:rsidRPr="00A90F94">
        <w:rPr>
          <w:lang w:val="en-US"/>
        </w:rPr>
        <w:t xml:space="preserve"> Wang Haifeng</w:t>
      </w:r>
      <w:r>
        <w:rPr>
          <w:lang w:val="en-US"/>
        </w:rPr>
        <w:t xml:space="preserve"> </w:t>
      </w:r>
      <w:r w:rsidRPr="00A90F94">
        <w:rPr>
          <w:lang w:val="en-US"/>
        </w:rPr>
        <w:t>(</w:t>
      </w:r>
      <w:r>
        <w:rPr>
          <w:lang w:val="en-US"/>
        </w:rPr>
        <w:t>China</w:t>
      </w:r>
      <w:r w:rsidRPr="00A90F94">
        <w:rPr>
          <w:lang w:val="en-US"/>
        </w:rPr>
        <w:t>)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with the proposal of new bilateral comparison</w:t>
      </w:r>
      <w:r w:rsidRPr="00A90F94">
        <w:rPr>
          <w:lang w:val="en-US"/>
        </w:rPr>
        <w:t xml:space="preserve"> </w:t>
      </w:r>
      <w:r>
        <w:rPr>
          <w:lang w:val="en-US"/>
        </w:rPr>
        <w:t xml:space="preserve">on determination of moisture in </w:t>
      </w:r>
      <w:r w:rsidR="00D70A3D">
        <w:rPr>
          <w:lang w:val="en-US"/>
        </w:rPr>
        <w:t>crude</w:t>
      </w:r>
      <w:r>
        <w:rPr>
          <w:lang w:val="en-US"/>
        </w:rPr>
        <w:t xml:space="preserve"> oil </w:t>
      </w:r>
      <w:r w:rsidRPr="00A90F94">
        <w:rPr>
          <w:lang w:val="en-US"/>
        </w:rPr>
        <w:t>(</w:t>
      </w:r>
      <w:r>
        <w:rPr>
          <w:lang w:val="en-US"/>
        </w:rPr>
        <w:t>VNIIM </w:t>
      </w:r>
      <w:r w:rsidRPr="00A90F94">
        <w:rPr>
          <w:lang w:val="en-US"/>
        </w:rPr>
        <w:t>–</w:t>
      </w:r>
      <w:r>
        <w:rPr>
          <w:lang w:val="en-US"/>
        </w:rPr>
        <w:t> NIM</w:t>
      </w:r>
      <w:r w:rsidRPr="00A90F94">
        <w:rPr>
          <w:lang w:val="en-US"/>
        </w:rPr>
        <w:t>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was discussed</w:t>
      </w:r>
      <w:proofErr w:type="gramEnd"/>
      <w:r w:rsidR="00921E74" w:rsidRPr="00A90F94">
        <w:rPr>
          <w:lang w:val="en-US"/>
        </w:rPr>
        <w:t>.</w:t>
      </w:r>
    </w:p>
    <w:p w:rsidR="00921E74" w:rsidRPr="00A90F94" w:rsidRDefault="002D749B" w:rsidP="005A4AA3">
      <w:pPr>
        <w:numPr>
          <w:ilvl w:val="0"/>
          <w:numId w:val="12"/>
        </w:numPr>
        <w:shd w:val="clear" w:color="auto" w:fill="FFFFFF"/>
        <w:tabs>
          <w:tab w:val="left" w:pos="-1843"/>
        </w:tabs>
        <w:spacing w:after="240"/>
        <w:ind w:left="284" w:hanging="284"/>
        <w:jc w:val="both"/>
        <w:rPr>
          <w:lang w:val="en-US"/>
        </w:rPr>
      </w:pPr>
      <w:r>
        <w:rPr>
          <w:highlight w:val="white"/>
          <w:lang w:val="en-US"/>
        </w:rPr>
        <w:t>Reports of the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TC</w:t>
      </w:r>
      <w:r w:rsidR="00921E74" w:rsidRPr="00A90F94">
        <w:rPr>
          <w:highlight w:val="white"/>
          <w:lang w:val="en-US"/>
        </w:rPr>
        <w:t xml:space="preserve"> 1.8</w:t>
      </w:r>
      <w:r>
        <w:rPr>
          <w:highlight w:val="white"/>
          <w:lang w:val="en-US"/>
        </w:rPr>
        <w:t xml:space="preserve"> Participants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from</w:t>
      </w:r>
      <w:r w:rsidR="00921E74" w:rsidRPr="00A90F94"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Belarus</w:t>
      </w:r>
      <w:r w:rsidR="00921E74" w:rsidRPr="00A90F94">
        <w:rPr>
          <w:highlight w:val="white"/>
          <w:lang w:val="en-US"/>
        </w:rPr>
        <w:t xml:space="preserve">, </w:t>
      </w:r>
      <w:r>
        <w:rPr>
          <w:highlight w:val="white"/>
          <w:lang w:val="en-US"/>
        </w:rPr>
        <w:t>Moldova</w:t>
      </w:r>
      <w:r w:rsidR="00921E74" w:rsidRPr="00A90F94">
        <w:rPr>
          <w:highlight w:val="white"/>
          <w:lang w:val="en-US"/>
        </w:rPr>
        <w:t xml:space="preserve">, </w:t>
      </w:r>
      <w:r>
        <w:rPr>
          <w:highlight w:val="white"/>
          <w:lang w:val="en-US"/>
        </w:rPr>
        <w:t>Kazakhstan</w:t>
      </w:r>
      <w:r w:rsidR="00921E74" w:rsidRPr="00A90F94">
        <w:rPr>
          <w:highlight w:val="white"/>
          <w:lang w:val="en-US"/>
        </w:rPr>
        <w:t>,</w:t>
      </w:r>
      <w:r>
        <w:rPr>
          <w:highlight w:val="white"/>
          <w:lang w:val="en-US"/>
        </w:rPr>
        <w:t xml:space="preserve"> and</w:t>
      </w:r>
      <w:r w:rsidR="00921E74" w:rsidRPr="00A90F94">
        <w:rPr>
          <w:highlight w:val="white"/>
          <w:lang w:val="en-US"/>
        </w:rPr>
        <w:t xml:space="preserve"> </w:t>
      </w:r>
      <w:r>
        <w:rPr>
          <w:lang w:val="en"/>
        </w:rPr>
        <w:t xml:space="preserve">Kyrgyzstan </w:t>
      </w:r>
      <w:proofErr w:type="gramStart"/>
      <w:r>
        <w:rPr>
          <w:lang w:val="en-US"/>
        </w:rPr>
        <w:t>were discussed</w:t>
      </w:r>
      <w:proofErr w:type="gramEnd"/>
      <w:r w:rsidR="00921E74" w:rsidRPr="00A90F94">
        <w:rPr>
          <w:lang w:val="en-US"/>
        </w:rPr>
        <w:t>.</w:t>
      </w:r>
    </w:p>
    <w:p w:rsidR="00921E74" w:rsidRPr="00A90F94" w:rsidRDefault="00921E74" w:rsidP="002D749B">
      <w:pPr>
        <w:pStyle w:val="a0"/>
        <w:shd w:val="clear" w:color="auto" w:fill="FFFFFF"/>
        <w:tabs>
          <w:tab w:val="left" w:pos="851"/>
        </w:tabs>
        <w:jc w:val="both"/>
        <w:rPr>
          <w:lang w:val="en-US"/>
        </w:rPr>
      </w:pPr>
      <w:r w:rsidRPr="00A90F94">
        <w:rPr>
          <w:b/>
          <w:bCs/>
          <w:lang w:val="en-US"/>
        </w:rPr>
        <w:t xml:space="preserve">II. </w:t>
      </w:r>
      <w:r w:rsidR="002D749B" w:rsidRPr="00813DF5">
        <w:rPr>
          <w:b/>
          <w:lang w:val="en-US"/>
        </w:rPr>
        <w:t>Following the discussion of the reports, participants of the Meeting of COOMET Technical Committee 1.8 “Physics-Chemistry” have decided</w:t>
      </w:r>
      <w:r w:rsidRPr="00A90F94">
        <w:rPr>
          <w:b/>
          <w:bCs/>
          <w:lang w:val="en-US"/>
        </w:rPr>
        <w:t>:</w:t>
      </w:r>
    </w:p>
    <w:p w:rsidR="00921E74" w:rsidRPr="00A90F94" w:rsidRDefault="002D749B" w:rsidP="002D749B">
      <w:pPr>
        <w:pStyle w:val="a0"/>
        <w:numPr>
          <w:ilvl w:val="0"/>
          <w:numId w:val="14"/>
        </w:numPr>
        <w:shd w:val="clear" w:color="auto" w:fill="FFFFFF"/>
        <w:tabs>
          <w:tab w:val="left" w:pos="-4536"/>
        </w:tabs>
        <w:ind w:left="284" w:hanging="284"/>
        <w:jc w:val="both"/>
        <w:rPr>
          <w:lang w:val="en-US"/>
        </w:rPr>
      </w:pPr>
      <w:r w:rsidRPr="00813DF5">
        <w:rPr>
          <w:lang w:val="en-US"/>
        </w:rPr>
        <w:t>to approve activities of COOMET TC 1.8 “Physics-Chemistry” during the reporting period and results of works in June</w:t>
      </w:r>
      <w:r w:rsidR="00921E74" w:rsidRPr="00A90F94">
        <w:rPr>
          <w:lang w:val="en-US"/>
        </w:rPr>
        <w:t xml:space="preserve"> 201</w:t>
      </w:r>
      <w:r>
        <w:rPr>
          <w:lang w:val="en-US"/>
        </w:rPr>
        <w:t>8</w:t>
      </w:r>
      <w:r w:rsidR="00921E74" w:rsidRPr="00A90F94">
        <w:rPr>
          <w:lang w:val="en-US"/>
        </w:rPr>
        <w:t xml:space="preserve"> – </w:t>
      </w:r>
      <w:r>
        <w:rPr>
          <w:lang w:val="en-US"/>
        </w:rPr>
        <w:t>May</w:t>
      </w:r>
      <w:r w:rsidR="00921E74" w:rsidRPr="00A90F94">
        <w:rPr>
          <w:lang w:val="en-US"/>
        </w:rPr>
        <w:t xml:space="preserve"> 2018</w:t>
      </w:r>
      <w:r>
        <w:rPr>
          <w:lang w:val="en-US"/>
        </w:rPr>
        <w:t>,</w:t>
      </w:r>
    </w:p>
    <w:p w:rsidR="00921E74" w:rsidRPr="00A90F94" w:rsidRDefault="002D749B" w:rsidP="002D749B">
      <w:pPr>
        <w:pStyle w:val="a0"/>
        <w:numPr>
          <w:ilvl w:val="0"/>
          <w:numId w:val="14"/>
        </w:numPr>
        <w:shd w:val="clear" w:color="auto" w:fill="FFFFFF"/>
        <w:tabs>
          <w:tab w:val="left" w:pos="-3686"/>
        </w:tabs>
        <w:ind w:left="284" w:hanging="284"/>
        <w:jc w:val="both"/>
        <w:rPr>
          <w:lang w:val="en-US"/>
        </w:rPr>
      </w:pPr>
      <w:r w:rsidRPr="00813DF5">
        <w:rPr>
          <w:lang w:val="en-US"/>
        </w:rPr>
        <w:t>to approve activities of TC 1.8/SC 1 “Electrochemistry” during the reporting period</w:t>
      </w:r>
      <w:r>
        <w:rPr>
          <w:lang w:val="en-US"/>
        </w:rPr>
        <w:t>,</w:t>
      </w:r>
    </w:p>
    <w:p w:rsidR="00921E74" w:rsidRPr="00A90F94" w:rsidRDefault="00140242" w:rsidP="002D749B">
      <w:pPr>
        <w:pStyle w:val="a0"/>
        <w:numPr>
          <w:ilvl w:val="0"/>
          <w:numId w:val="14"/>
        </w:numPr>
        <w:shd w:val="clear" w:color="auto" w:fill="FFFFFF"/>
        <w:tabs>
          <w:tab w:val="left" w:pos="-3828"/>
          <w:tab w:val="left" w:pos="0"/>
          <w:tab w:val="left" w:pos="284"/>
        </w:tabs>
        <w:ind w:left="284" w:hanging="284"/>
        <w:jc w:val="both"/>
        <w:rPr>
          <w:lang w:val="en-US"/>
        </w:rPr>
      </w:pPr>
      <w:r w:rsidRPr="00813DF5">
        <w:rPr>
          <w:lang w:val="en-US"/>
        </w:rPr>
        <w:t>to approve activities of TC 1.8/SC 3 “Pure inorganic substances” during the reporting period</w:t>
      </w:r>
      <w:r>
        <w:rPr>
          <w:lang w:val="en-US"/>
        </w:rPr>
        <w:t>,</w:t>
      </w:r>
    </w:p>
    <w:p w:rsidR="00921E74" w:rsidRPr="00A90F94" w:rsidRDefault="00140242" w:rsidP="002D749B">
      <w:pPr>
        <w:pStyle w:val="a0"/>
        <w:numPr>
          <w:ilvl w:val="0"/>
          <w:numId w:val="14"/>
        </w:numPr>
        <w:shd w:val="clear" w:color="auto" w:fill="FFFFFF"/>
        <w:ind w:left="284" w:hanging="284"/>
        <w:jc w:val="both"/>
        <w:rPr>
          <w:lang w:val="en-US"/>
        </w:rPr>
      </w:pPr>
      <w:r w:rsidRPr="00813DF5">
        <w:rPr>
          <w:lang w:val="en-US"/>
        </w:rPr>
        <w:t>to approve activities of TC</w:t>
      </w:r>
      <w:r w:rsidRPr="00A90F94">
        <w:rPr>
          <w:lang w:val="en-US"/>
        </w:rPr>
        <w:t xml:space="preserve"> </w:t>
      </w:r>
      <w:r w:rsidR="00921E74" w:rsidRPr="00A90F94">
        <w:rPr>
          <w:lang w:val="en-US"/>
        </w:rPr>
        <w:t>1.8/</w:t>
      </w:r>
      <w:r w:rsidRPr="00140242">
        <w:rPr>
          <w:lang w:val="en-US"/>
        </w:rPr>
        <w:t xml:space="preserve"> </w:t>
      </w:r>
      <w:r w:rsidRPr="00813DF5">
        <w:rPr>
          <w:lang w:val="en-US"/>
        </w:rPr>
        <w:t>SC</w:t>
      </w:r>
      <w:r w:rsidR="00921E74" w:rsidRPr="00A90F94">
        <w:rPr>
          <w:lang w:val="en-US"/>
        </w:rPr>
        <w:t xml:space="preserve"> 2 </w:t>
      </w:r>
      <w:r>
        <w:rPr>
          <w:lang w:val="en-US"/>
        </w:rPr>
        <w:t>“Metals and alloys”</w:t>
      </w:r>
      <w:r w:rsidR="00921E74" w:rsidRPr="00A90F94">
        <w:rPr>
          <w:lang w:val="en-US"/>
        </w:rPr>
        <w:t xml:space="preserve"> </w:t>
      </w:r>
      <w:r w:rsidRPr="00813DF5">
        <w:rPr>
          <w:lang w:val="en-US"/>
        </w:rPr>
        <w:t>during the reporting period</w:t>
      </w:r>
      <w:r>
        <w:rPr>
          <w:lang w:val="en-US"/>
        </w:rPr>
        <w:t>,</w:t>
      </w:r>
    </w:p>
    <w:p w:rsidR="00921E74" w:rsidRPr="00A90F94" w:rsidRDefault="00140242" w:rsidP="002D749B">
      <w:pPr>
        <w:pStyle w:val="a0"/>
        <w:numPr>
          <w:ilvl w:val="0"/>
          <w:numId w:val="14"/>
        </w:numPr>
        <w:snapToGrid w:val="0"/>
        <w:ind w:left="284" w:hanging="284"/>
        <w:jc w:val="both"/>
        <w:rPr>
          <w:lang w:val="en-US"/>
        </w:rPr>
      </w:pPr>
      <w:r>
        <w:rPr>
          <w:lang w:val="en-US"/>
        </w:rPr>
        <w:t>to ask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TC </w:t>
      </w:r>
      <w:r w:rsidR="00921E74" w:rsidRPr="00A90F94">
        <w:rPr>
          <w:lang w:val="en-US"/>
        </w:rPr>
        <w:t>1.8</w:t>
      </w:r>
      <w:r>
        <w:rPr>
          <w:lang w:val="en-US"/>
        </w:rPr>
        <w:t xml:space="preserve"> Correspondents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to prepare proposals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on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making changes to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921E74" w:rsidRPr="002D749B">
        <w:rPr>
          <w:lang w:val="en-US"/>
        </w:rPr>
        <w:t>MRA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 xml:space="preserve">and other </w:t>
      </w:r>
      <w:r w:rsidR="00921E74" w:rsidRPr="002D749B">
        <w:rPr>
          <w:lang w:val="en-US"/>
        </w:rPr>
        <w:t>CIPM</w:t>
      </w:r>
      <w:r>
        <w:rPr>
          <w:lang w:val="en-US"/>
        </w:rPr>
        <w:t xml:space="preserve"> documents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related to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the features of some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new measured</w:t>
      </w:r>
      <w:r w:rsidR="00921E74" w:rsidRPr="00A90F94">
        <w:rPr>
          <w:lang w:val="en-US"/>
        </w:rPr>
        <w:t xml:space="preserve"> </w:t>
      </w:r>
      <w:r w:rsidR="003E73B1">
        <w:rPr>
          <w:lang w:val="en-US"/>
        </w:rPr>
        <w:t>values</w:t>
      </w:r>
      <w:r w:rsidR="00921E74" w:rsidRPr="00A90F94">
        <w:rPr>
          <w:lang w:val="en-US"/>
        </w:rPr>
        <w:t xml:space="preserve"> (</w:t>
      </w:r>
      <w:r w:rsidR="003E73B1">
        <w:rPr>
          <w:lang w:val="en-US"/>
        </w:rPr>
        <w:t>in the field of bio analysis in  particular</w:t>
      </w:r>
      <w:r w:rsidR="00921E74" w:rsidRPr="00A90F94">
        <w:rPr>
          <w:lang w:val="en-US"/>
        </w:rPr>
        <w:t xml:space="preserve">) </w:t>
      </w:r>
      <w:r w:rsidR="003E73B1">
        <w:rPr>
          <w:lang w:val="en-US"/>
        </w:rPr>
        <w:t>that do not fit</w:t>
      </w:r>
      <w:r w:rsidR="00921E74" w:rsidRPr="00A90F94">
        <w:rPr>
          <w:lang w:val="en-US"/>
        </w:rPr>
        <w:t xml:space="preserve"> </w:t>
      </w:r>
      <w:r w:rsidR="003E73B1">
        <w:rPr>
          <w:lang w:val="en-US"/>
        </w:rPr>
        <w:t>the traditional</w:t>
      </w:r>
      <w:r w:rsidR="00921E74" w:rsidRPr="00A90F94">
        <w:rPr>
          <w:lang w:val="en-US"/>
        </w:rPr>
        <w:t xml:space="preserve"> </w:t>
      </w:r>
      <w:r w:rsidR="003E73B1">
        <w:rPr>
          <w:lang w:val="en-US"/>
        </w:rPr>
        <w:t>scheme for traceability of measurement results to the SI units</w:t>
      </w:r>
      <w:r w:rsidR="00921E74" w:rsidRPr="00A90F94">
        <w:rPr>
          <w:lang w:val="en-US"/>
        </w:rPr>
        <w:t>.</w:t>
      </w:r>
    </w:p>
    <w:p w:rsidR="00921E74" w:rsidRPr="00A90F94" w:rsidRDefault="003E73B1" w:rsidP="003E73B1">
      <w:pPr>
        <w:pStyle w:val="a0"/>
        <w:numPr>
          <w:ilvl w:val="0"/>
          <w:numId w:val="14"/>
        </w:numPr>
        <w:snapToGrid w:val="0"/>
        <w:ind w:left="284" w:hanging="284"/>
        <w:jc w:val="both"/>
        <w:rPr>
          <w:lang w:val="en-US"/>
        </w:rPr>
      </w:pPr>
      <w:r>
        <w:rPr>
          <w:lang w:val="en-US"/>
        </w:rPr>
        <w:t>to ask</w:t>
      </w:r>
      <w:r w:rsidRPr="00A90F94">
        <w:rPr>
          <w:lang w:val="en-US"/>
        </w:rPr>
        <w:t xml:space="preserve"> </w:t>
      </w:r>
      <w:r>
        <w:rPr>
          <w:lang w:val="en-US"/>
        </w:rPr>
        <w:t>TC </w:t>
      </w:r>
      <w:r w:rsidRPr="00A90F94">
        <w:rPr>
          <w:lang w:val="en-US"/>
        </w:rPr>
        <w:t>1.8</w:t>
      </w:r>
      <w:r>
        <w:rPr>
          <w:lang w:val="en-US"/>
        </w:rPr>
        <w:t xml:space="preserve"> Correspondents from Russia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to prepare proposals</w:t>
      </w:r>
      <w:r w:rsidRPr="00A90F94">
        <w:rPr>
          <w:lang w:val="en-US"/>
        </w:rPr>
        <w:t xml:space="preserve"> </w:t>
      </w:r>
      <w:r>
        <w:rPr>
          <w:lang w:val="en-US"/>
        </w:rPr>
        <w:t>for submission to CCQM based on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3E73B1">
        <w:rPr>
          <w:lang w:val="en-US"/>
        </w:rPr>
        <w:t>above mentioned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and following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the discussion</w:t>
      </w:r>
      <w:r w:rsidR="00921E74" w:rsidRPr="00A90F94">
        <w:rPr>
          <w:lang w:val="en-US"/>
        </w:rPr>
        <w:t xml:space="preserve"> </w:t>
      </w:r>
      <w:r>
        <w:rPr>
          <w:lang w:val="en-US"/>
        </w:rPr>
        <w:t>at the meeting of the Coordination Board</w:t>
      </w:r>
      <w:r w:rsidR="00921E74" w:rsidRPr="00A90F94">
        <w:rPr>
          <w:lang w:val="en-US"/>
        </w:rPr>
        <w:t xml:space="preserve"> </w:t>
      </w:r>
      <w:r w:rsidR="00F428E3">
        <w:rPr>
          <w:lang w:val="en-US"/>
        </w:rPr>
        <w:t>on Traceability in Chemistry,</w:t>
      </w:r>
    </w:p>
    <w:p w:rsidR="00921E74" w:rsidRPr="00A90F94" w:rsidRDefault="00F428E3" w:rsidP="002D749B">
      <w:pPr>
        <w:pStyle w:val="a0"/>
        <w:numPr>
          <w:ilvl w:val="0"/>
          <w:numId w:val="14"/>
        </w:numPr>
        <w:shd w:val="clear" w:color="auto" w:fill="FFFFFF"/>
        <w:tabs>
          <w:tab w:val="left" w:pos="284"/>
          <w:tab w:val="left" w:pos="709"/>
        </w:tabs>
        <w:ind w:left="284" w:hanging="284"/>
        <w:jc w:val="both"/>
        <w:rPr>
          <w:lang w:val="en-US"/>
        </w:rPr>
      </w:pPr>
      <w:r>
        <w:rPr>
          <w:lang w:val="en-US"/>
        </w:rPr>
        <w:t>to continue works on the current COOMET topics,</w:t>
      </w:r>
    </w:p>
    <w:p w:rsidR="00921E74" w:rsidRPr="00A90F94" w:rsidRDefault="00F428E3" w:rsidP="002D749B">
      <w:pPr>
        <w:pStyle w:val="a0"/>
        <w:numPr>
          <w:ilvl w:val="0"/>
          <w:numId w:val="14"/>
        </w:numPr>
        <w:shd w:val="clear" w:color="auto" w:fill="FFFFFF"/>
        <w:tabs>
          <w:tab w:val="left" w:pos="284"/>
          <w:tab w:val="left" w:pos="709"/>
        </w:tabs>
        <w:ind w:left="284" w:hanging="284"/>
        <w:jc w:val="both"/>
        <w:rPr>
          <w:lang w:val="en-US"/>
        </w:rPr>
      </w:pPr>
      <w:r w:rsidRPr="00813DF5">
        <w:rPr>
          <w:lang w:val="en-US"/>
        </w:rPr>
        <w:t>to approve the following suggestions</w:t>
      </w:r>
      <w:r>
        <w:rPr>
          <w:lang w:val="en-US"/>
        </w:rPr>
        <w:t>:</w:t>
      </w:r>
      <w:r w:rsidR="00921E74" w:rsidRPr="00A90F94">
        <w:rPr>
          <w:lang w:val="en-US"/>
        </w:rPr>
        <w:t xml:space="preserve"> </w:t>
      </w:r>
    </w:p>
    <w:p w:rsidR="00921E74" w:rsidRPr="00A90F94" w:rsidRDefault="007C73E4" w:rsidP="002D749B">
      <w:pPr>
        <w:pStyle w:val="a0"/>
        <w:shd w:val="clear" w:color="auto" w:fill="FFFFFF"/>
        <w:tabs>
          <w:tab w:val="left" w:pos="284"/>
        </w:tabs>
        <w:spacing w:before="120"/>
        <w:ind w:left="284"/>
        <w:jc w:val="both"/>
        <w:rPr>
          <w:lang w:val="en-US"/>
        </w:rPr>
      </w:pPr>
      <w:proofErr w:type="gramStart"/>
      <w:r>
        <w:rPr>
          <w:u w:val="single"/>
          <w:lang w:val="en-US"/>
        </w:rPr>
        <w:t>to</w:t>
      </w:r>
      <w:proofErr w:type="gramEnd"/>
      <w:r w:rsidR="00F428E3">
        <w:rPr>
          <w:u w:val="single"/>
          <w:lang w:val="en-US"/>
        </w:rPr>
        <w:t xml:space="preserve"> </w:t>
      </w:r>
      <w:r w:rsidR="00F428E3" w:rsidRPr="00813DF5">
        <w:rPr>
          <w:u w:val="single"/>
          <w:lang w:val="en-US"/>
        </w:rPr>
        <w:t>transfer the date of reference materials distribution for the following comparisons in 201</w:t>
      </w:r>
      <w:r w:rsidR="00F428E3">
        <w:rPr>
          <w:u w:val="single"/>
          <w:lang w:val="en-US"/>
        </w:rPr>
        <w:t>9</w:t>
      </w:r>
      <w:r w:rsidR="00921E74" w:rsidRPr="00A90F94">
        <w:rPr>
          <w:u w:val="single"/>
          <w:lang w:val="en-US"/>
        </w:rPr>
        <w:t>:</w:t>
      </w:r>
    </w:p>
    <w:p w:rsidR="00921E74" w:rsidRPr="00A90F94" w:rsidRDefault="00921E74" w:rsidP="002D749B">
      <w:pPr>
        <w:pStyle w:val="a0"/>
        <w:numPr>
          <w:ilvl w:val="0"/>
          <w:numId w:val="16"/>
        </w:numPr>
        <w:shd w:val="clear" w:color="auto" w:fill="FFFFFF"/>
        <w:tabs>
          <w:tab w:val="left" w:pos="284"/>
          <w:tab w:val="left" w:pos="567"/>
        </w:tabs>
        <w:ind w:left="568" w:hanging="284"/>
        <w:jc w:val="both"/>
        <w:rPr>
          <w:lang w:val="en-US"/>
        </w:rPr>
      </w:pPr>
      <w:proofErr w:type="gramStart"/>
      <w:r>
        <w:t>ххх</w:t>
      </w:r>
      <w:proofErr w:type="gramEnd"/>
      <w:r w:rsidRPr="00A90F94">
        <w:rPr>
          <w:lang w:val="en-US"/>
        </w:rPr>
        <w:t xml:space="preserve">/RU/18 </w:t>
      </w:r>
      <w:r w:rsidR="00F428E3" w:rsidRPr="00813DF5">
        <w:rPr>
          <w:lang w:val="en-US"/>
        </w:rPr>
        <w:t>Key comparison “Natural gas”</w:t>
      </w:r>
      <w:r w:rsidR="00F428E3">
        <w:rPr>
          <w:lang w:val="en-US"/>
        </w:rPr>
        <w:t>,</w:t>
      </w:r>
      <w:r w:rsidRPr="00A90F94">
        <w:rPr>
          <w:lang w:val="en-US"/>
        </w:rPr>
        <w:t xml:space="preserve"> </w:t>
      </w:r>
      <w:r w:rsidR="00F428E3">
        <w:rPr>
          <w:lang w:val="en-US"/>
        </w:rPr>
        <w:t>Coordinator:</w:t>
      </w:r>
      <w:r w:rsidRPr="00A90F94">
        <w:rPr>
          <w:lang w:val="en-US"/>
        </w:rPr>
        <w:t xml:space="preserve"> </w:t>
      </w:r>
      <w:r w:rsidR="00F428E3">
        <w:rPr>
          <w:lang w:val="en-US"/>
        </w:rPr>
        <w:t>VNIIM</w:t>
      </w:r>
      <w:r w:rsidRPr="00A90F94">
        <w:rPr>
          <w:lang w:val="en-US"/>
        </w:rPr>
        <w:t xml:space="preserve">, </w:t>
      </w:r>
      <w:r w:rsidR="00F428E3">
        <w:rPr>
          <w:lang w:val="en-US"/>
        </w:rPr>
        <w:t>participants</w:t>
      </w:r>
      <w:r w:rsidRPr="00A90F94">
        <w:rPr>
          <w:lang w:val="en-US"/>
        </w:rPr>
        <w:t xml:space="preserve">: </w:t>
      </w:r>
      <w:r w:rsidR="00F428E3">
        <w:rPr>
          <w:lang w:val="en-US"/>
        </w:rPr>
        <w:t>BelGIM</w:t>
      </w:r>
      <w:r w:rsidRPr="00A90F94">
        <w:rPr>
          <w:lang w:val="en-US"/>
        </w:rPr>
        <w:t xml:space="preserve"> (</w:t>
      </w:r>
      <w:r w:rsidR="00F428E3">
        <w:rPr>
          <w:lang w:val="en-US"/>
        </w:rPr>
        <w:t>Belarus</w:t>
      </w:r>
      <w:r w:rsidRPr="00A90F94">
        <w:rPr>
          <w:lang w:val="en-US"/>
        </w:rPr>
        <w:t xml:space="preserve">), </w:t>
      </w:r>
      <w:r w:rsidR="00F428E3">
        <w:rPr>
          <w:lang w:val="en-US"/>
        </w:rPr>
        <w:t>KazInMetr</w:t>
      </w:r>
      <w:r w:rsidRPr="00A90F94">
        <w:rPr>
          <w:lang w:val="en-US"/>
        </w:rPr>
        <w:t xml:space="preserve"> (</w:t>
      </w:r>
      <w:r w:rsidR="00F428E3">
        <w:rPr>
          <w:lang w:val="en-US"/>
        </w:rPr>
        <w:t>Kazakhstan</w:t>
      </w:r>
      <w:r w:rsidRPr="00A90F94">
        <w:rPr>
          <w:lang w:val="en-US"/>
        </w:rPr>
        <w:t xml:space="preserve">), </w:t>
      </w:r>
      <w:r w:rsidR="00F428E3" w:rsidRPr="00813DF5">
        <w:rPr>
          <w:lang w:val="en-US"/>
        </w:rPr>
        <w:t>Ukrmetrteststandart</w:t>
      </w:r>
      <w:r w:rsidRPr="00A90F94">
        <w:rPr>
          <w:lang w:val="en-US"/>
        </w:rPr>
        <w:t xml:space="preserve"> </w:t>
      </w:r>
      <w:r w:rsidRPr="00A90F94">
        <w:rPr>
          <w:rFonts w:ascii="Calibri" w:hAnsi="Calibri" w:cs="Calibri"/>
          <w:lang w:val="en-US"/>
        </w:rPr>
        <w:t>(</w:t>
      </w:r>
      <w:r w:rsidR="00F428E3">
        <w:rPr>
          <w:lang w:val="en-US"/>
        </w:rPr>
        <w:t>Ukraine</w:t>
      </w:r>
      <w:r w:rsidRPr="00A90F94">
        <w:rPr>
          <w:lang w:val="en-US"/>
        </w:rPr>
        <w:t>)</w:t>
      </w:r>
      <w:r w:rsidR="00F428E3">
        <w:rPr>
          <w:lang w:val="en-US"/>
        </w:rPr>
        <w:t>,</w:t>
      </w:r>
      <w:r w:rsidRPr="00A90F94">
        <w:rPr>
          <w:lang w:val="en-US"/>
        </w:rPr>
        <w:t xml:space="preserve"> </w:t>
      </w:r>
      <w:r w:rsidR="00F428E3">
        <w:rPr>
          <w:lang w:val="en-US"/>
        </w:rPr>
        <w:t>etc.</w:t>
      </w:r>
      <w:r w:rsidRPr="00A90F94">
        <w:rPr>
          <w:lang w:val="en-US"/>
        </w:rPr>
        <w:t>;</w:t>
      </w:r>
    </w:p>
    <w:p w:rsidR="00921E74" w:rsidRPr="00A90F94" w:rsidRDefault="00921E74" w:rsidP="002D749B">
      <w:pPr>
        <w:pStyle w:val="a0"/>
        <w:numPr>
          <w:ilvl w:val="0"/>
          <w:numId w:val="15"/>
        </w:numPr>
        <w:shd w:val="clear" w:color="auto" w:fill="FFFFFF"/>
        <w:snapToGrid w:val="0"/>
        <w:ind w:left="568" w:hanging="284"/>
        <w:jc w:val="both"/>
        <w:rPr>
          <w:lang w:val="en-US"/>
        </w:rPr>
      </w:pPr>
      <w:r w:rsidRPr="00A90F94">
        <w:rPr>
          <w:lang w:val="en-US"/>
        </w:rPr>
        <w:t xml:space="preserve">xxx/RU/18 </w:t>
      </w:r>
      <w:r w:rsidR="007C73E4">
        <w:rPr>
          <w:lang w:val="en-US"/>
        </w:rPr>
        <w:t>Supplementary</w:t>
      </w:r>
      <w:r w:rsidR="007C73E4" w:rsidRPr="00813DF5">
        <w:rPr>
          <w:lang w:val="en-US"/>
        </w:rPr>
        <w:t xml:space="preserve"> comparison “Ethanol in aqueous solution, 1.2 mg/cm</w:t>
      </w:r>
      <w:r w:rsidR="007C73E4" w:rsidRPr="00813DF5">
        <w:rPr>
          <w:vertAlign w:val="superscript"/>
          <w:lang w:val="en-US"/>
        </w:rPr>
        <w:t>3</w:t>
      </w:r>
      <w:r w:rsidR="007C73E4" w:rsidRPr="00813DF5">
        <w:rPr>
          <w:lang w:val="en-US"/>
        </w:rPr>
        <w:t>”</w:t>
      </w:r>
      <w:r w:rsidR="007C73E4">
        <w:rPr>
          <w:lang w:val="en-US"/>
        </w:rPr>
        <w:t>;</w:t>
      </w:r>
      <w:r w:rsidRPr="00A90F94">
        <w:rPr>
          <w:lang w:val="en-US"/>
        </w:rPr>
        <w:t xml:space="preserve"> </w:t>
      </w:r>
      <w:r w:rsidR="007C73E4" w:rsidRPr="00813DF5">
        <w:rPr>
          <w:lang w:val="en-US"/>
        </w:rPr>
        <w:t>Coordinator: VNIIM</w:t>
      </w:r>
      <w:r w:rsidR="007C73E4">
        <w:rPr>
          <w:lang w:val="en-US"/>
        </w:rPr>
        <w:t>,</w:t>
      </w:r>
      <w:r w:rsidRPr="00A90F94">
        <w:rPr>
          <w:lang w:val="en-US"/>
        </w:rPr>
        <w:t xml:space="preserve"> </w:t>
      </w:r>
      <w:r w:rsidR="007C73E4" w:rsidRPr="00813DF5">
        <w:rPr>
          <w:lang w:val="en-US"/>
        </w:rPr>
        <w:t>participants interested in the comparison: NIM of Moldova</w:t>
      </w:r>
      <w:r w:rsidRPr="00A90F94">
        <w:rPr>
          <w:lang w:val="en-US"/>
        </w:rPr>
        <w:t>;</w:t>
      </w:r>
    </w:p>
    <w:p w:rsidR="00921E74" w:rsidRPr="00A90F94" w:rsidRDefault="00921E74" w:rsidP="002D749B">
      <w:pPr>
        <w:pStyle w:val="a0"/>
        <w:numPr>
          <w:ilvl w:val="0"/>
          <w:numId w:val="15"/>
        </w:numPr>
        <w:shd w:val="clear" w:color="auto" w:fill="FFFFFF"/>
        <w:snapToGrid w:val="0"/>
        <w:ind w:left="568" w:hanging="284"/>
        <w:jc w:val="both"/>
        <w:rPr>
          <w:lang w:val="en-US"/>
        </w:rPr>
      </w:pPr>
      <w:r w:rsidRPr="00A90F94">
        <w:rPr>
          <w:lang w:val="en-US"/>
        </w:rPr>
        <w:t xml:space="preserve">xxx/RU/18 </w:t>
      </w:r>
      <w:r w:rsidR="007C73E4" w:rsidRPr="00813DF5">
        <w:rPr>
          <w:lang w:val="en-US"/>
        </w:rPr>
        <w:t>Pilot comparison “Ethanol in aqueous solution, mass fraction 40%”; Coordinator: VNIIM; participants interested in the comparison: NIM of Moldova;</w:t>
      </w:r>
    </w:p>
    <w:p w:rsidR="00921E74" w:rsidRPr="00A90F94" w:rsidRDefault="007C73E4" w:rsidP="002D749B">
      <w:pPr>
        <w:pStyle w:val="a0"/>
        <w:shd w:val="clear" w:color="auto" w:fill="FFFFFF"/>
        <w:tabs>
          <w:tab w:val="left" w:pos="284"/>
        </w:tabs>
        <w:spacing w:before="120"/>
        <w:ind w:left="284"/>
        <w:jc w:val="both"/>
        <w:rPr>
          <w:lang w:val="en-US"/>
        </w:rPr>
      </w:pPr>
      <w:proofErr w:type="gramStart"/>
      <w:r>
        <w:rPr>
          <w:u w:val="single"/>
          <w:lang w:val="en-US"/>
        </w:rPr>
        <w:t>to</w:t>
      </w:r>
      <w:proofErr w:type="gramEnd"/>
      <w:r>
        <w:rPr>
          <w:u w:val="single"/>
          <w:lang w:val="en-US"/>
        </w:rPr>
        <w:t xml:space="preserve"> </w:t>
      </w:r>
      <w:r w:rsidRPr="00813DF5">
        <w:rPr>
          <w:u w:val="single"/>
          <w:lang w:val="en-US"/>
        </w:rPr>
        <w:t>establish new COOMET subjects</w:t>
      </w:r>
      <w:r w:rsidR="00921E74" w:rsidRPr="00A90F94">
        <w:rPr>
          <w:lang w:val="en-US"/>
        </w:rPr>
        <w:t>:</w:t>
      </w:r>
    </w:p>
    <w:p w:rsidR="00921E74" w:rsidRPr="00A90F94" w:rsidRDefault="00921E74" w:rsidP="00945EEE">
      <w:pPr>
        <w:pStyle w:val="a0"/>
        <w:numPr>
          <w:ilvl w:val="0"/>
          <w:numId w:val="17"/>
        </w:numPr>
        <w:shd w:val="clear" w:color="auto" w:fill="FFFFFF"/>
        <w:tabs>
          <w:tab w:val="left" w:pos="284"/>
        </w:tabs>
        <w:ind w:left="567" w:hanging="283"/>
        <w:jc w:val="both"/>
        <w:rPr>
          <w:lang w:val="en-US"/>
        </w:rPr>
      </w:pPr>
      <w:r w:rsidRPr="00A90F94">
        <w:rPr>
          <w:lang w:val="en-US"/>
        </w:rPr>
        <w:t xml:space="preserve">xxx/RU/18 </w:t>
      </w:r>
      <w:r w:rsidR="007C73E4" w:rsidRPr="00813DF5">
        <w:rPr>
          <w:lang w:val="en-US"/>
        </w:rPr>
        <w:t>Pilot comparison in the field of p</w:t>
      </w:r>
      <w:r w:rsidR="007C73E4">
        <w:rPr>
          <w:lang w:val="en-US"/>
        </w:rPr>
        <w:t>X</w:t>
      </w:r>
      <w:r w:rsidR="007C73E4" w:rsidRPr="00813DF5">
        <w:rPr>
          <w:lang w:val="en-US"/>
        </w:rPr>
        <w:t xml:space="preserve"> measurements</w:t>
      </w:r>
      <w:r w:rsidR="007C73E4">
        <w:rPr>
          <w:lang w:val="en-US"/>
        </w:rPr>
        <w:t xml:space="preserve"> of sodium ions activity</w:t>
      </w:r>
      <w:r w:rsidR="007C73E4" w:rsidRPr="00813DF5">
        <w:rPr>
          <w:lang w:val="en-US"/>
        </w:rPr>
        <w:t>, p</w:t>
      </w:r>
      <w:r w:rsidR="007C73E4">
        <w:rPr>
          <w:lang w:val="en-US"/>
        </w:rPr>
        <w:t>Na</w:t>
      </w:r>
      <w:r w:rsidR="007C73E4" w:rsidRPr="00813DF5">
        <w:rPr>
          <w:lang w:val="en-US"/>
        </w:rPr>
        <w:t> ≈ 1.</w:t>
      </w:r>
      <w:r w:rsidR="007C73E4">
        <w:rPr>
          <w:lang w:val="en-US"/>
        </w:rPr>
        <w:t>1</w:t>
      </w:r>
      <w:r w:rsidR="007C73E4" w:rsidRPr="00813DF5">
        <w:rPr>
          <w:lang w:val="en-US"/>
        </w:rPr>
        <w:t>; Coordinator: VNIIFTRI;</w:t>
      </w:r>
    </w:p>
    <w:p w:rsidR="00921E74" w:rsidRPr="00A90F94" w:rsidRDefault="00921E74" w:rsidP="00945EEE">
      <w:pPr>
        <w:pStyle w:val="a0"/>
        <w:numPr>
          <w:ilvl w:val="0"/>
          <w:numId w:val="17"/>
        </w:numPr>
        <w:shd w:val="clear" w:color="auto" w:fill="FFFFFF"/>
        <w:tabs>
          <w:tab w:val="left" w:pos="284"/>
        </w:tabs>
        <w:ind w:left="567" w:hanging="283"/>
        <w:jc w:val="both"/>
        <w:rPr>
          <w:lang w:val="en-US"/>
        </w:rPr>
      </w:pPr>
      <w:r w:rsidRPr="00A90F94">
        <w:rPr>
          <w:rFonts w:eastAsia="Symbol" w:cs="Symbol"/>
          <w:lang w:val="en-US"/>
        </w:rPr>
        <w:t xml:space="preserve">xxx/RU/18 </w:t>
      </w:r>
      <w:r w:rsidR="007C73E4">
        <w:rPr>
          <w:rFonts w:eastAsia="Symbol" w:cs="Symbol"/>
          <w:color w:val="000000"/>
          <w:lang w:val="en-US"/>
        </w:rPr>
        <w:t>Key</w:t>
      </w:r>
      <w:r w:rsidRPr="00A90F94">
        <w:rPr>
          <w:rFonts w:eastAsia="Symbol" w:cs="Symbol"/>
          <w:color w:val="000000"/>
          <w:lang w:val="en-US"/>
        </w:rPr>
        <w:t xml:space="preserve"> </w:t>
      </w:r>
      <w:r w:rsidR="007C73E4" w:rsidRPr="00813DF5">
        <w:rPr>
          <w:lang w:val="en-US"/>
        </w:rPr>
        <w:t>comparison in the field of pH measurements of phosphate buffer, pH ≈ 7.0; Coordinator: VNIIFTRI; participants</w:t>
      </w:r>
      <w:r w:rsidR="007C73E4" w:rsidRPr="007C73E4">
        <w:rPr>
          <w:lang w:val="en-US"/>
        </w:rPr>
        <w:t xml:space="preserve"> </w:t>
      </w:r>
      <w:r w:rsidR="007C73E4">
        <w:rPr>
          <w:lang w:val="en-US"/>
        </w:rPr>
        <w:t>interested in the comparison</w:t>
      </w:r>
      <w:r w:rsidR="007C73E4" w:rsidRPr="00813DF5">
        <w:rPr>
          <w:lang w:val="en-US"/>
        </w:rPr>
        <w:t>: NIM of Moldova</w:t>
      </w:r>
      <w:r w:rsidRPr="00A90F94">
        <w:rPr>
          <w:rFonts w:eastAsia="Symbol" w:cs="Symbol"/>
          <w:lang w:val="en-US"/>
        </w:rPr>
        <w:t>;</w:t>
      </w:r>
    </w:p>
    <w:p w:rsidR="00921E74" w:rsidRPr="007D7A74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7D7A74">
        <w:rPr>
          <w:rFonts w:eastAsia="Symbol" w:cs="Symbol"/>
          <w:lang w:val="en-US"/>
        </w:rPr>
        <w:t xml:space="preserve">xxx/RU/18 </w:t>
      </w:r>
      <w:r w:rsidR="007C73E4" w:rsidRPr="007D7A74">
        <w:rPr>
          <w:lang w:val="en-US"/>
        </w:rPr>
        <w:t>Key comparison “CO</w:t>
      </w:r>
      <w:r w:rsidR="007C73E4" w:rsidRPr="007D7A74">
        <w:rPr>
          <w:vertAlign w:val="subscript"/>
          <w:lang w:val="en-US"/>
        </w:rPr>
        <w:t>2</w:t>
      </w:r>
      <w:r w:rsidR="007C73E4" w:rsidRPr="007D7A74">
        <w:rPr>
          <w:lang w:val="en-US"/>
        </w:rPr>
        <w:t xml:space="preserve"> in air, atmospheric level”; Coordinator: VNIIM, participants interested in the comparison: BelGIM, KazInMetr, Ukrmetrteststandart;</w:t>
      </w:r>
    </w:p>
    <w:p w:rsidR="00921E74" w:rsidRPr="007D7A74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</w:tabs>
        <w:snapToGrid w:val="0"/>
        <w:spacing w:after="120"/>
        <w:ind w:left="567" w:hanging="283"/>
        <w:jc w:val="both"/>
        <w:rPr>
          <w:lang w:val="en-US"/>
        </w:rPr>
      </w:pPr>
      <w:proofErr w:type="gramStart"/>
      <w:r w:rsidRPr="007D7A74">
        <w:rPr>
          <w:rFonts w:eastAsia="Symbol" w:cs="Symbol"/>
          <w:lang w:val="en-US"/>
        </w:rPr>
        <w:t>xxx/RU/18</w:t>
      </w:r>
      <w:proofErr w:type="gramEnd"/>
      <w:r w:rsidR="005A4AA3">
        <w:rPr>
          <w:rFonts w:eastAsia="Symbol" w:cs="Symbol"/>
          <w:lang w:val="en-US"/>
        </w:rPr>
        <w:t xml:space="preserve"> </w:t>
      </w:r>
      <w:r w:rsidR="001F7EC1" w:rsidRPr="007D7A74">
        <w:rPr>
          <w:lang w:val="en-US"/>
        </w:rPr>
        <w:t>Pilot comparison</w:t>
      </w:r>
      <w:r w:rsidRPr="007D7A74">
        <w:rPr>
          <w:rFonts w:eastAsia="Symbol" w:cs="Symbol"/>
          <w:lang w:val="en-US"/>
        </w:rPr>
        <w:t xml:space="preserve"> </w:t>
      </w:r>
      <w:r w:rsidR="001F7EC1" w:rsidRPr="007D7A74">
        <w:rPr>
          <w:rFonts w:eastAsia="Symbol" w:cs="Symbol"/>
          <w:lang w:val="en-US"/>
        </w:rPr>
        <w:t>on determination of</w:t>
      </w:r>
      <w:r w:rsidRPr="007D7A74">
        <w:rPr>
          <w:rFonts w:eastAsia="Symbol" w:cs="Symbol"/>
          <w:lang w:val="en-US"/>
        </w:rPr>
        <w:t xml:space="preserve"> </w:t>
      </w:r>
      <w:r w:rsidR="001F7EC1" w:rsidRPr="007D7A74">
        <w:rPr>
          <w:rFonts w:eastAsia="Symbol" w:cs="Symbol"/>
          <w:lang w:val="en-US"/>
        </w:rPr>
        <w:t>electric conductivity of potassium chloride solutions of</w:t>
      </w:r>
      <w:r w:rsidRPr="007D7A74">
        <w:rPr>
          <w:rFonts w:eastAsia="Symbol" w:cs="Symbol"/>
          <w:lang w:val="en-US"/>
        </w:rPr>
        <w:t xml:space="preserve"> 25 </w:t>
      </w:r>
      <w:r w:rsidR="001F7EC1" w:rsidRPr="007D7A74">
        <w:rPr>
          <w:rFonts w:eastAsia="Symbol" w:cs="Symbol"/>
          <w:lang w:val="en-US"/>
        </w:rPr>
        <w:t>S</w:t>
      </w:r>
      <w:r w:rsidRPr="007D7A74">
        <w:rPr>
          <w:rFonts w:eastAsia="Symbol" w:cs="Symbol"/>
          <w:lang w:val="en-US"/>
        </w:rPr>
        <w:t>/</w:t>
      </w:r>
      <w:r w:rsidR="001F7EC1" w:rsidRPr="007D7A74">
        <w:rPr>
          <w:rFonts w:eastAsia="Symbol" w:cs="Symbol"/>
          <w:lang w:val="en-US"/>
        </w:rPr>
        <w:t>m</w:t>
      </w:r>
      <w:r w:rsidRPr="007D7A74">
        <w:rPr>
          <w:rFonts w:eastAsia="Symbol" w:cs="Symbol"/>
          <w:lang w:val="en-US"/>
        </w:rPr>
        <w:t xml:space="preserve"> </w:t>
      </w:r>
      <w:r w:rsidR="001F7EC1" w:rsidRPr="007D7A74">
        <w:rPr>
          <w:rFonts w:eastAsia="Symbol" w:cs="Symbol"/>
          <w:lang w:val="en-US"/>
        </w:rPr>
        <w:t>and</w:t>
      </w:r>
      <w:r w:rsidRPr="007D7A74">
        <w:rPr>
          <w:rFonts w:eastAsia="Symbol" w:cs="Symbol"/>
          <w:lang w:val="en-US"/>
        </w:rPr>
        <w:t xml:space="preserve"> 10 </w:t>
      </w:r>
      <w:r w:rsidR="00625468" w:rsidRPr="007D7A74">
        <w:rPr>
          <w:rFonts w:eastAsia="Symbol"/>
          <w:lang w:val="en-US"/>
        </w:rPr>
        <w:t>μ</w:t>
      </w:r>
      <w:r w:rsidR="00625468" w:rsidRPr="007D7A74">
        <w:rPr>
          <w:rFonts w:eastAsia="Symbol" w:cs="Symbol"/>
          <w:lang w:val="en-US"/>
        </w:rPr>
        <w:t>S</w:t>
      </w:r>
      <w:r w:rsidRPr="007D7A74">
        <w:rPr>
          <w:rFonts w:eastAsia="Symbol" w:cs="Symbol"/>
          <w:lang w:val="en-US"/>
        </w:rPr>
        <w:t>/</w:t>
      </w:r>
      <w:r w:rsidR="00625468" w:rsidRPr="007D7A74">
        <w:rPr>
          <w:rFonts w:eastAsia="Symbol" w:cs="Symbol"/>
          <w:lang w:val="en-US"/>
        </w:rPr>
        <w:t>cm;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lang w:val="en-US"/>
        </w:rPr>
        <w:t>Coordinator: VNIIM</w:t>
      </w:r>
      <w:r w:rsidRPr="007D7A74">
        <w:rPr>
          <w:rFonts w:eastAsia="Symbol" w:cs="Symbol"/>
          <w:lang w:val="en-US"/>
        </w:rPr>
        <w:t xml:space="preserve">; </w:t>
      </w:r>
      <w:r w:rsidR="00625468" w:rsidRPr="007D7A74">
        <w:rPr>
          <w:lang w:val="en-US"/>
        </w:rPr>
        <w:t>participants interested in the comparison</w:t>
      </w:r>
      <w:r w:rsidR="00625468" w:rsidRPr="007D7A74">
        <w:rPr>
          <w:rFonts w:eastAsia="Symbol" w:cs="Symbol"/>
          <w:lang w:val="en-US"/>
        </w:rPr>
        <w:t>: ?</w:t>
      </w:r>
      <w:r w:rsidRPr="007D7A74">
        <w:rPr>
          <w:rFonts w:eastAsia="Symbol" w:cs="Symbol"/>
          <w:lang w:val="en-US"/>
        </w:rPr>
        <w:t>;</w:t>
      </w:r>
    </w:p>
    <w:p w:rsidR="00921E74" w:rsidRPr="007D7A74" w:rsidRDefault="00921E74" w:rsidP="00625468">
      <w:pPr>
        <w:numPr>
          <w:ilvl w:val="0"/>
          <w:numId w:val="17"/>
        </w:numPr>
        <w:shd w:val="clear" w:color="auto" w:fill="FFFFFF"/>
        <w:tabs>
          <w:tab w:val="left" w:pos="567"/>
        </w:tabs>
        <w:snapToGrid w:val="0"/>
        <w:spacing w:after="120"/>
        <w:ind w:left="567" w:hanging="283"/>
        <w:jc w:val="both"/>
        <w:rPr>
          <w:lang w:val="en-US"/>
        </w:rPr>
      </w:pPr>
      <w:proofErr w:type="gramStart"/>
      <w:r w:rsidRPr="007D7A74">
        <w:rPr>
          <w:rFonts w:eastAsia="Symbol" w:cs="Symbol"/>
          <w:lang w:val="en-US"/>
        </w:rPr>
        <w:t>xxx/RU/18</w:t>
      </w:r>
      <w:proofErr w:type="gramEnd"/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lang w:val="en-US"/>
        </w:rPr>
        <w:t>Pilot comparison</w:t>
      </w:r>
      <w:r w:rsidR="00625468" w:rsidRPr="007D7A74">
        <w:rPr>
          <w:rFonts w:eastAsia="Symbol" w:cs="Symbol"/>
          <w:lang w:val="en-US"/>
        </w:rPr>
        <w:t xml:space="preserve"> on the topic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rFonts w:eastAsia="Symbol" w:cs="Symbol"/>
          <w:lang w:val="en-US"/>
        </w:rPr>
        <w:t>“Development of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rFonts w:eastAsia="Symbol" w:cs="Symbol"/>
          <w:lang w:val="en-US"/>
        </w:rPr>
        <w:t>an Interstate Standards Material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rFonts w:eastAsia="Symbol" w:cs="Symbol"/>
          <w:lang w:val="en-US"/>
        </w:rPr>
        <w:t>of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rFonts w:eastAsia="Symbol" w:cs="Symbol"/>
          <w:lang w:val="en-US"/>
        </w:rPr>
        <w:t>formed elements</w:t>
      </w:r>
      <w:r w:rsidRPr="007D7A74">
        <w:rPr>
          <w:rFonts w:eastAsia="Symbol" w:cs="Symbol"/>
          <w:lang w:val="en-US"/>
        </w:rPr>
        <w:t xml:space="preserve"> (</w:t>
      </w:r>
      <w:r w:rsidR="00625468" w:rsidRPr="007D7A74">
        <w:rPr>
          <w:rFonts w:eastAsia="Symbol" w:cs="Symbol"/>
          <w:lang w:val="en-US"/>
        </w:rPr>
        <w:t>number concentration of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lang w:val="en-US"/>
        </w:rPr>
        <w:t>erythrocytes and leukocytes</w:t>
      </w:r>
      <w:r w:rsidRPr="007D7A74">
        <w:rPr>
          <w:rFonts w:eastAsia="Symbol" w:cs="Symbol"/>
          <w:lang w:val="en-US"/>
        </w:rPr>
        <w:t>)</w:t>
      </w:r>
      <w:r w:rsidR="00625468" w:rsidRPr="007D7A74">
        <w:rPr>
          <w:rFonts w:eastAsia="Symbol" w:cs="Symbol"/>
          <w:lang w:val="en-US"/>
        </w:rPr>
        <w:t>”;</w:t>
      </w:r>
      <w:r w:rsidRPr="007D7A74">
        <w:rPr>
          <w:rFonts w:eastAsia="Symbol" w:cs="Symbol"/>
          <w:lang w:val="en-US"/>
        </w:rPr>
        <w:t xml:space="preserve"> </w:t>
      </w:r>
      <w:r w:rsidR="00625468" w:rsidRPr="007D7A74">
        <w:rPr>
          <w:lang w:val="en-US"/>
        </w:rPr>
        <w:t>Coordinator: VNIIM</w:t>
      </w:r>
      <w:r w:rsidR="00625468" w:rsidRPr="007D7A74">
        <w:rPr>
          <w:rFonts w:eastAsia="Symbol" w:cs="Symbol"/>
          <w:lang w:val="en-US"/>
        </w:rPr>
        <w:t xml:space="preserve">; </w:t>
      </w:r>
      <w:r w:rsidR="00625468" w:rsidRPr="007D7A74">
        <w:rPr>
          <w:lang w:val="en-US"/>
        </w:rPr>
        <w:t>participants interested in the comparison</w:t>
      </w:r>
      <w:r w:rsidR="00625468" w:rsidRPr="007D7A74">
        <w:rPr>
          <w:rFonts w:eastAsia="Symbol" w:cs="Symbol"/>
          <w:lang w:val="en-US"/>
        </w:rPr>
        <w:t>: ?</w:t>
      </w:r>
      <w:r w:rsidRPr="007D7A74">
        <w:rPr>
          <w:rFonts w:eastAsia="Symbol" w:cs="Symbol"/>
          <w:lang w:val="en-US"/>
        </w:rPr>
        <w:t>;</w:t>
      </w:r>
    </w:p>
    <w:p w:rsidR="00921E74" w:rsidRPr="007D7A74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proofErr w:type="gramStart"/>
      <w:r w:rsidRPr="007D7A74">
        <w:rPr>
          <w:rFonts w:eastAsia="Symbol" w:cs="Symbol"/>
          <w:lang w:val="en-US"/>
        </w:rPr>
        <w:lastRenderedPageBreak/>
        <w:t>xxx/RU/18</w:t>
      </w:r>
      <w:proofErr w:type="gramEnd"/>
      <w:r w:rsidRPr="007D7A74">
        <w:rPr>
          <w:rFonts w:eastAsia="Symbol" w:cs="Symbol"/>
          <w:lang w:val="en-US"/>
        </w:rPr>
        <w:t xml:space="preserve"> </w:t>
      </w:r>
      <w:r w:rsidR="00584BA5" w:rsidRPr="007D7A74">
        <w:rPr>
          <w:lang w:val="en-US"/>
        </w:rPr>
        <w:t>Pilot comparison</w:t>
      </w:r>
      <w:r w:rsidR="00584BA5" w:rsidRPr="007D7A74">
        <w:rPr>
          <w:rFonts w:eastAsia="Symbol" w:cs="Symbol"/>
          <w:lang w:val="en-US"/>
        </w:rPr>
        <w:t xml:space="preserve"> on quantitative determination of</w:t>
      </w:r>
      <w:r w:rsidRPr="007D7A74">
        <w:rPr>
          <w:rFonts w:eastAsia="Symbol" w:cs="Symbol"/>
          <w:lang w:val="en-US"/>
        </w:rPr>
        <w:t xml:space="preserve"> </w:t>
      </w:r>
      <w:r w:rsidR="00584BA5" w:rsidRPr="007D7A74">
        <w:rPr>
          <w:rFonts w:eastAsia="Symbol" w:cs="Symbol"/>
          <w:lang w:val="en-US"/>
        </w:rPr>
        <w:t>mycoplasma DNA;</w:t>
      </w:r>
      <w:r w:rsidRPr="007D7A74">
        <w:rPr>
          <w:rFonts w:eastAsia="Symbol" w:cs="Symbol"/>
          <w:lang w:val="en-US"/>
        </w:rPr>
        <w:t xml:space="preserve"> </w:t>
      </w:r>
      <w:r w:rsidR="00584BA5" w:rsidRPr="007D7A74">
        <w:rPr>
          <w:lang w:val="en-US"/>
        </w:rPr>
        <w:t>Coordinator: VNIIM</w:t>
      </w:r>
      <w:r w:rsidR="00584BA5" w:rsidRPr="007D7A74">
        <w:rPr>
          <w:rFonts w:eastAsia="Symbol" w:cs="Symbol"/>
          <w:lang w:val="en-US"/>
        </w:rPr>
        <w:t xml:space="preserve">; </w:t>
      </w:r>
      <w:r w:rsidR="00584BA5" w:rsidRPr="007D7A74">
        <w:rPr>
          <w:lang w:val="en-US"/>
        </w:rPr>
        <w:t>participants interested in the comparison</w:t>
      </w:r>
      <w:r w:rsidR="00584BA5" w:rsidRPr="007D7A74">
        <w:rPr>
          <w:rFonts w:eastAsia="Symbol" w:cs="Symbol"/>
          <w:lang w:val="en-US"/>
        </w:rPr>
        <w:t>: ?</w:t>
      </w:r>
      <w:r w:rsidRPr="007D7A74">
        <w:rPr>
          <w:rFonts w:eastAsia="Symbol" w:cs="Symbol"/>
          <w:lang w:val="en-US"/>
        </w:rPr>
        <w:t>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D70A3D">
        <w:rPr>
          <w:rFonts w:eastAsia="Symbol" w:cs="Symbol"/>
          <w:lang w:val="en-US"/>
        </w:rPr>
        <w:t xml:space="preserve">xxx/RU/18 </w:t>
      </w:r>
      <w:r w:rsidR="00584BA5" w:rsidRPr="00D70A3D">
        <w:rPr>
          <w:lang w:val="en-US"/>
        </w:rPr>
        <w:t>Pilot comparison in the field of</w:t>
      </w:r>
      <w:r w:rsidRPr="00D70A3D">
        <w:rPr>
          <w:rFonts w:eastAsia="Symbol" w:cs="Symbol"/>
          <w:lang w:val="en-US"/>
        </w:rPr>
        <w:t xml:space="preserve"> </w:t>
      </w:r>
      <w:r w:rsidR="00584BA5" w:rsidRPr="00D70A3D">
        <w:rPr>
          <w:rFonts w:eastAsia="Symbol" w:cs="Symbol"/>
          <w:lang w:val="en-US"/>
        </w:rPr>
        <w:t>measuring</w:t>
      </w:r>
      <w:r w:rsidRPr="00D70A3D">
        <w:rPr>
          <w:rFonts w:eastAsia="Symbol" w:cs="Symbol"/>
          <w:lang w:val="en-US"/>
        </w:rPr>
        <w:t xml:space="preserve"> </w:t>
      </w:r>
      <w:r w:rsidR="00584BA5" w:rsidRPr="00D70A3D">
        <w:rPr>
          <w:rFonts w:eastAsia="Symbol" w:cs="Symbol"/>
          <w:lang w:val="en-US"/>
        </w:rPr>
        <w:t>the porosity</w:t>
      </w:r>
      <w:r w:rsidRPr="00D70A3D">
        <w:rPr>
          <w:rFonts w:eastAsia="Symbol" w:cs="Symbol"/>
          <w:lang w:val="en-US"/>
        </w:rPr>
        <w:t xml:space="preserve"> </w:t>
      </w:r>
      <w:r w:rsidR="00584BA5" w:rsidRPr="00D70A3D">
        <w:rPr>
          <w:rFonts w:eastAsia="Symbol" w:cs="Symbol"/>
          <w:lang w:val="en-US"/>
        </w:rPr>
        <w:t xml:space="preserve">of </w:t>
      </w:r>
      <w:r w:rsidR="00584BA5" w:rsidRPr="00D70A3D">
        <w:rPr>
          <w:lang w:val="en-US"/>
        </w:rPr>
        <w:t>aluminum oxide by mercury porosimetry</w:t>
      </w:r>
      <w:r w:rsidR="00584BA5" w:rsidRPr="00D70A3D">
        <w:rPr>
          <w:rFonts w:eastAsia="Symbol" w:cs="Symbol"/>
          <w:lang w:val="en-US"/>
        </w:rPr>
        <w:t xml:space="preserve">; </w:t>
      </w:r>
      <w:r w:rsidR="00584BA5" w:rsidRPr="00D70A3D">
        <w:rPr>
          <w:lang w:val="en-US"/>
        </w:rPr>
        <w:t>Coordinator:</w:t>
      </w:r>
      <w:r w:rsidRPr="00D70A3D">
        <w:rPr>
          <w:rFonts w:eastAsia="Symbol" w:cs="Symbol"/>
          <w:lang w:val="en-US"/>
        </w:rPr>
        <w:t xml:space="preserve"> </w:t>
      </w:r>
      <w:r w:rsidR="00D73C88" w:rsidRPr="00D70A3D">
        <w:rPr>
          <w:rFonts w:eastAsia="Symbol" w:cs="Symbol"/>
          <w:lang w:val="en-US"/>
        </w:rPr>
        <w:t>UNIIM</w:t>
      </w:r>
      <w:r w:rsidRPr="00D70A3D">
        <w:rPr>
          <w:rFonts w:eastAsia="Symbol" w:cs="Symbol"/>
          <w:lang w:val="en-US"/>
        </w:rPr>
        <w:t xml:space="preserve">; </w:t>
      </w:r>
      <w:r w:rsidR="00D73C88" w:rsidRPr="00D70A3D">
        <w:rPr>
          <w:lang w:val="en-US"/>
        </w:rPr>
        <w:t>participants interested in the comparison</w:t>
      </w:r>
      <w:r w:rsidRPr="00D70A3D">
        <w:rPr>
          <w:rFonts w:eastAsia="Symbol" w:cs="Symbol"/>
          <w:lang w:val="en-US"/>
        </w:rPr>
        <w:t>: BAM (</w:t>
      </w:r>
      <w:r w:rsidR="00D73C88" w:rsidRPr="00D70A3D">
        <w:rPr>
          <w:rFonts w:eastAsia="Symbol" w:cs="Symbol"/>
          <w:lang w:val="en-US"/>
        </w:rPr>
        <w:t>Germany</w:t>
      </w:r>
      <w:r w:rsidRPr="00D70A3D">
        <w:rPr>
          <w:rFonts w:eastAsia="Symbol" w:cs="Symbol"/>
          <w:lang w:val="en-US"/>
        </w:rPr>
        <w:t>);</w:t>
      </w:r>
    </w:p>
    <w:p w:rsidR="00921E74" w:rsidRPr="00D70A3D" w:rsidRDefault="00921E74" w:rsidP="007D7A74">
      <w:pPr>
        <w:numPr>
          <w:ilvl w:val="0"/>
          <w:numId w:val="17"/>
        </w:numPr>
        <w:shd w:val="clear" w:color="auto" w:fill="FFFFFF"/>
        <w:tabs>
          <w:tab w:val="left" w:pos="567"/>
        </w:tabs>
        <w:snapToGrid w:val="0"/>
        <w:spacing w:after="120"/>
        <w:ind w:left="567" w:hanging="283"/>
        <w:jc w:val="both"/>
        <w:rPr>
          <w:lang w:val="en-US"/>
        </w:rPr>
      </w:pPr>
      <w:proofErr w:type="gramStart"/>
      <w:r w:rsidRPr="00D70A3D">
        <w:rPr>
          <w:rFonts w:eastAsia="Symbol" w:cs="Symbol"/>
          <w:lang w:val="en-US"/>
        </w:rPr>
        <w:t>xxx/RU/18</w:t>
      </w:r>
      <w:proofErr w:type="gramEnd"/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lang w:val="en-US"/>
        </w:rPr>
        <w:t>Pilot comparison in the field of</w:t>
      </w:r>
      <w:r w:rsidR="007D7A74" w:rsidRPr="00D70A3D">
        <w:rPr>
          <w:rFonts w:eastAsia="Symbol" w:cs="Symbol"/>
          <w:lang w:val="en-US"/>
        </w:rPr>
        <w:t xml:space="preserve"> measuring the porosity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and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gas permeability of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rock formations;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lang w:val="en-US"/>
        </w:rPr>
        <w:t>Coordinator:</w:t>
      </w:r>
      <w:r w:rsidR="007D7A74" w:rsidRPr="00D70A3D">
        <w:rPr>
          <w:rFonts w:eastAsia="Symbol" w:cs="Symbol"/>
          <w:lang w:val="en-US"/>
        </w:rPr>
        <w:t xml:space="preserve"> UNIIM</w:t>
      </w:r>
      <w:r w:rsidRPr="00D70A3D">
        <w:rPr>
          <w:rFonts w:eastAsia="Symbol" w:cs="Symbol"/>
          <w:lang w:val="en-US"/>
        </w:rPr>
        <w:t xml:space="preserve">; </w:t>
      </w:r>
      <w:r w:rsidR="007D7A74" w:rsidRPr="00D70A3D">
        <w:rPr>
          <w:lang w:val="en-US"/>
        </w:rPr>
        <w:t>participants interested in the comparison</w:t>
      </w:r>
      <w:r w:rsidRPr="00D70A3D">
        <w:rPr>
          <w:rFonts w:eastAsia="Symbol" w:cs="Symbol"/>
          <w:lang w:val="en-US"/>
        </w:rPr>
        <w:t>: ?;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D70A3D">
        <w:rPr>
          <w:rFonts w:eastAsia="Symbol" w:cs="Symbol"/>
          <w:lang w:val="en-US"/>
        </w:rPr>
        <w:t xml:space="preserve">xxx/RU/18 </w:t>
      </w:r>
      <w:r w:rsidR="007D7A74" w:rsidRPr="00D70A3D">
        <w:rPr>
          <w:lang w:val="en-US"/>
        </w:rPr>
        <w:t>Pilot comparison in the field of</w:t>
      </w:r>
      <w:r w:rsidR="007D7A74" w:rsidRPr="00D70A3D">
        <w:rPr>
          <w:rFonts w:eastAsia="Symbol" w:cs="Symbol"/>
          <w:lang w:val="en-US"/>
        </w:rPr>
        <w:t xml:space="preserve"> measuring the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mass fraction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of oxygen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and nitrogen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in steel;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lang w:val="en-US"/>
        </w:rPr>
        <w:t>Coordinator:</w:t>
      </w:r>
      <w:r w:rsidR="007D7A74" w:rsidRPr="00D70A3D">
        <w:rPr>
          <w:rFonts w:eastAsia="Symbol" w:cs="Symbol"/>
          <w:lang w:val="en-US"/>
        </w:rPr>
        <w:t xml:space="preserve"> UNIIM; </w:t>
      </w:r>
      <w:r w:rsidR="007D7A74" w:rsidRPr="00D70A3D">
        <w:rPr>
          <w:lang w:val="en-US"/>
        </w:rPr>
        <w:t>participants interested in the comparison</w:t>
      </w:r>
      <w:r w:rsidR="007D7A74" w:rsidRPr="00D70A3D">
        <w:rPr>
          <w:rFonts w:eastAsia="Symbol" w:cs="Symbol"/>
          <w:lang w:val="en-US"/>
        </w:rPr>
        <w:t>: BAM (Germany)</w:t>
      </w:r>
      <w:r w:rsidRPr="00D70A3D">
        <w:rPr>
          <w:rFonts w:eastAsia="Symbol" w:cs="Symbol"/>
          <w:lang w:val="en-US"/>
        </w:rPr>
        <w:t>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proofErr w:type="gramStart"/>
      <w:r w:rsidRPr="00D70A3D">
        <w:rPr>
          <w:rFonts w:eastAsia="Symbol" w:cs="Symbol"/>
          <w:lang w:val="en-US"/>
        </w:rPr>
        <w:t>xxx/RU/18</w:t>
      </w:r>
      <w:proofErr w:type="gramEnd"/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lang w:val="en-US"/>
        </w:rPr>
        <w:t>Pilot comparison in the field of</w:t>
      </w:r>
      <w:r w:rsidR="007D7A74" w:rsidRPr="00D70A3D">
        <w:rPr>
          <w:rFonts w:eastAsia="Symbol" w:cs="Symbol"/>
          <w:lang w:val="en-US"/>
        </w:rPr>
        <w:t xml:space="preserve"> measuring the mass fraction of fat in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rFonts w:eastAsia="Symbol" w:cs="Symbol"/>
          <w:lang w:val="en-US"/>
        </w:rPr>
        <w:t>milk powder;</w:t>
      </w:r>
      <w:r w:rsidRPr="00D70A3D">
        <w:rPr>
          <w:rFonts w:eastAsia="Symbol" w:cs="Symbol"/>
          <w:lang w:val="en-US"/>
        </w:rPr>
        <w:t xml:space="preserve"> </w:t>
      </w:r>
      <w:r w:rsidR="007D7A74" w:rsidRPr="00D70A3D">
        <w:rPr>
          <w:lang w:val="en-US"/>
        </w:rPr>
        <w:t>Coordinator:</w:t>
      </w:r>
      <w:r w:rsidR="007D7A74" w:rsidRPr="00D70A3D">
        <w:rPr>
          <w:rFonts w:eastAsia="Symbol" w:cs="Symbol"/>
          <w:lang w:val="en-US"/>
        </w:rPr>
        <w:t xml:space="preserve"> UNIIM; </w:t>
      </w:r>
      <w:r w:rsidR="007D7A74" w:rsidRPr="00D70A3D">
        <w:rPr>
          <w:lang w:val="en-US"/>
        </w:rPr>
        <w:t>participants interested in the comparison</w:t>
      </w:r>
      <w:r w:rsidR="007D7A74" w:rsidRPr="00D70A3D">
        <w:rPr>
          <w:rFonts w:eastAsia="Symbol" w:cs="Symbol"/>
          <w:lang w:val="en-US"/>
        </w:rPr>
        <w:t>: ?</w:t>
      </w:r>
      <w:r w:rsidRPr="00D70A3D">
        <w:rPr>
          <w:rFonts w:eastAsia="Symbol" w:cs="Symbol"/>
          <w:lang w:val="en-US"/>
        </w:rPr>
        <w:t>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D70A3D">
        <w:rPr>
          <w:rFonts w:eastAsia="Symbol" w:cs="Symbol"/>
          <w:lang w:val="en-US"/>
        </w:rPr>
        <w:t xml:space="preserve">xxx/RU/18 </w:t>
      </w:r>
      <w:r w:rsidR="00D70A3D" w:rsidRPr="00D70A3D">
        <w:rPr>
          <w:lang w:val="en-US"/>
        </w:rPr>
        <w:t>Pilot comparison in the field of</w:t>
      </w:r>
      <w:r w:rsidR="00D70A3D" w:rsidRPr="00D70A3D">
        <w:rPr>
          <w:rFonts w:eastAsia="Symbol" w:cs="Symbol"/>
          <w:lang w:val="en-US"/>
        </w:rPr>
        <w:t xml:space="preserve"> measuring the mass fraction of nickel</w:t>
      </w:r>
      <w:r w:rsidRPr="00D70A3D">
        <w:rPr>
          <w:rFonts w:eastAsia="Symbol" w:cs="Symbol"/>
          <w:lang w:val="en-US"/>
        </w:rPr>
        <w:t xml:space="preserve"> </w:t>
      </w:r>
      <w:r w:rsidR="00D70A3D" w:rsidRPr="00D70A3D">
        <w:rPr>
          <w:rFonts w:eastAsia="Symbol" w:cs="Symbol"/>
          <w:lang w:val="en-US"/>
        </w:rPr>
        <w:t>in</w:t>
      </w:r>
      <w:r w:rsidRPr="00D70A3D">
        <w:rPr>
          <w:rFonts w:eastAsia="Symbol" w:cs="Symbol"/>
          <w:lang w:val="en-US"/>
        </w:rPr>
        <w:t xml:space="preserve"> </w:t>
      </w:r>
      <w:r w:rsidR="00D70A3D" w:rsidRPr="00D70A3D">
        <w:rPr>
          <w:rFonts w:eastAsia="Symbol" w:cs="Symbol"/>
          <w:lang w:val="en-US"/>
        </w:rPr>
        <w:t>pure nickel</w:t>
      </w:r>
      <w:r w:rsidR="002B48A6" w:rsidRPr="00D70A3D">
        <w:rPr>
          <w:rFonts w:eastAsia="Symbol" w:cs="Symbol"/>
          <w:lang w:val="en-US"/>
        </w:rPr>
        <w:t>; Coordinator:</w:t>
      </w:r>
      <w:r w:rsidRPr="00D70A3D">
        <w:rPr>
          <w:rFonts w:eastAsia="Symbol" w:cs="Symbol"/>
          <w:lang w:val="en-US"/>
        </w:rPr>
        <w:t xml:space="preserve"> </w:t>
      </w:r>
      <w:r w:rsidR="00017467" w:rsidRPr="00D70A3D">
        <w:rPr>
          <w:rFonts w:eastAsia="Symbol" w:cs="Symbol"/>
          <w:lang w:val="en-US"/>
        </w:rPr>
        <w:t>VNIIOFI</w:t>
      </w:r>
      <w:r w:rsidRPr="00D70A3D">
        <w:rPr>
          <w:rFonts w:eastAsia="Symbol" w:cs="Symbol"/>
          <w:lang w:val="en-US"/>
        </w:rPr>
        <w:t xml:space="preserve">, </w:t>
      </w:r>
      <w:r w:rsidR="002B48A6" w:rsidRPr="00D70A3D">
        <w:rPr>
          <w:rFonts w:eastAsia="Symbol" w:cs="Symbol"/>
          <w:lang w:val="en-US"/>
        </w:rPr>
        <w:t>participants interested in the comparison</w:t>
      </w:r>
      <w:r w:rsidRPr="00D70A3D">
        <w:rPr>
          <w:rFonts w:eastAsia="Symbol" w:cs="Symbol"/>
          <w:lang w:val="en-US"/>
        </w:rPr>
        <w:t xml:space="preserve">: </w:t>
      </w:r>
      <w:r w:rsidR="00D70A3D" w:rsidRPr="00D70A3D">
        <w:rPr>
          <w:rFonts w:eastAsia="Symbol" w:cs="Symbol"/>
          <w:lang w:val="en-US"/>
        </w:rPr>
        <w:t>Ukrmetrteststandart</w:t>
      </w:r>
      <w:r w:rsidRPr="00D70A3D">
        <w:rPr>
          <w:rFonts w:eastAsia="Symbol" w:cs="Symbol"/>
          <w:lang w:val="en-US"/>
        </w:rPr>
        <w:t>, BAM (</w:t>
      </w:r>
      <w:r w:rsidR="002B48A6" w:rsidRPr="00D70A3D">
        <w:rPr>
          <w:rFonts w:eastAsia="Symbol" w:cs="Symbol"/>
          <w:lang w:val="en-US"/>
        </w:rPr>
        <w:t>Germany</w:t>
      </w:r>
      <w:r w:rsidRPr="00D70A3D">
        <w:rPr>
          <w:rFonts w:eastAsia="Symbol" w:cs="Symbol"/>
          <w:lang w:val="en-US"/>
        </w:rPr>
        <w:t>);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D70A3D">
        <w:rPr>
          <w:rFonts w:eastAsia="Symbol" w:cs="Symbol"/>
          <w:lang w:val="en-US"/>
        </w:rPr>
        <w:t xml:space="preserve">xxx/RU/18 </w:t>
      </w:r>
      <w:r w:rsidR="00D70A3D" w:rsidRPr="00D70A3D">
        <w:rPr>
          <w:lang w:val="en-US"/>
        </w:rPr>
        <w:t>Pilot comparison in the field of</w:t>
      </w:r>
      <w:r w:rsidR="00D70A3D" w:rsidRPr="00D70A3D">
        <w:rPr>
          <w:rFonts w:eastAsia="Symbol" w:cs="Symbol"/>
          <w:lang w:val="en-US"/>
        </w:rPr>
        <w:t xml:space="preserve"> measuring the mass fraction of </w:t>
      </w:r>
      <w:r w:rsidR="00D70A3D" w:rsidRPr="00D70A3D">
        <w:rPr>
          <w:lang w:val="en-US"/>
        </w:rPr>
        <w:t>titanium</w:t>
      </w:r>
      <w:r w:rsidR="00D70A3D" w:rsidRPr="00D70A3D">
        <w:rPr>
          <w:rFonts w:eastAsia="Symbol" w:cs="Symbol"/>
          <w:lang w:val="en-US"/>
        </w:rPr>
        <w:t xml:space="preserve"> in pure </w:t>
      </w:r>
      <w:r w:rsidR="00D70A3D" w:rsidRPr="00D70A3D">
        <w:rPr>
          <w:lang w:val="en-US"/>
        </w:rPr>
        <w:t>titanium</w:t>
      </w:r>
      <w:r w:rsidR="00D70A3D" w:rsidRPr="00D70A3D">
        <w:rPr>
          <w:rFonts w:eastAsia="Symbol" w:cs="Symbol"/>
          <w:lang w:val="en-US"/>
        </w:rPr>
        <w:t xml:space="preserve">; </w:t>
      </w:r>
      <w:r w:rsidR="002B48A6" w:rsidRPr="00D70A3D">
        <w:rPr>
          <w:rFonts w:eastAsia="Symbol" w:cs="Symbol"/>
          <w:lang w:val="en-US"/>
        </w:rPr>
        <w:t>Coordinator:</w:t>
      </w:r>
      <w:r w:rsidRPr="00D70A3D">
        <w:rPr>
          <w:rFonts w:eastAsia="Symbol" w:cs="Symbol"/>
          <w:lang w:val="en-US"/>
        </w:rPr>
        <w:t xml:space="preserve"> </w:t>
      </w:r>
      <w:r w:rsidR="00017467" w:rsidRPr="00D70A3D">
        <w:rPr>
          <w:rFonts w:eastAsia="Symbol" w:cs="Symbol"/>
          <w:lang w:val="en-US"/>
        </w:rPr>
        <w:t>VNIIOFI</w:t>
      </w:r>
      <w:r w:rsidRPr="00D70A3D">
        <w:rPr>
          <w:rFonts w:eastAsia="Symbol" w:cs="Symbol"/>
          <w:lang w:val="en-US"/>
        </w:rPr>
        <w:t xml:space="preserve">, </w:t>
      </w:r>
      <w:r w:rsidR="002B48A6" w:rsidRPr="00D70A3D">
        <w:rPr>
          <w:rFonts w:eastAsia="Symbol" w:cs="Symbol"/>
          <w:lang w:val="en-US"/>
        </w:rPr>
        <w:t>participants interested in the comparison</w:t>
      </w:r>
      <w:r w:rsidRPr="00D70A3D">
        <w:rPr>
          <w:rFonts w:eastAsia="Symbol" w:cs="Symbol"/>
          <w:lang w:val="en-US"/>
        </w:rPr>
        <w:t xml:space="preserve">: </w:t>
      </w:r>
      <w:r w:rsidR="00D70A3D" w:rsidRPr="00D70A3D">
        <w:rPr>
          <w:rFonts w:eastAsia="Symbol" w:cs="Symbol"/>
          <w:lang w:val="en-US"/>
        </w:rPr>
        <w:t>Ukrmetrteststandart</w:t>
      </w:r>
      <w:r w:rsidRPr="00D70A3D">
        <w:rPr>
          <w:rFonts w:eastAsia="Symbol" w:cs="Symbol"/>
          <w:lang w:val="en-US"/>
        </w:rPr>
        <w:t>, BAM (</w:t>
      </w:r>
      <w:r w:rsidR="002B48A6" w:rsidRPr="00D70A3D">
        <w:rPr>
          <w:rFonts w:eastAsia="Symbol" w:cs="Symbol"/>
          <w:lang w:val="en-US"/>
        </w:rPr>
        <w:t>Germany</w:t>
      </w:r>
      <w:r w:rsidRPr="00D70A3D">
        <w:rPr>
          <w:rFonts w:eastAsia="Symbol" w:cs="Symbol"/>
          <w:lang w:val="en-US"/>
        </w:rPr>
        <w:t>);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D70A3D">
        <w:rPr>
          <w:rFonts w:eastAsia="Symbol" w:cs="Symbol"/>
          <w:lang w:val="en-US"/>
        </w:rPr>
        <w:t xml:space="preserve">xxx/RU/18 </w:t>
      </w:r>
      <w:r w:rsidR="00D70A3D" w:rsidRPr="00D70A3D">
        <w:rPr>
          <w:lang w:val="en-US"/>
        </w:rPr>
        <w:t>Pilot comparison in the field of</w:t>
      </w:r>
      <w:r w:rsidR="00D70A3D" w:rsidRPr="00D70A3D">
        <w:rPr>
          <w:rFonts w:eastAsia="Symbol" w:cs="Symbol"/>
          <w:lang w:val="en-US"/>
        </w:rPr>
        <w:t xml:space="preserve"> measuring the mass fraction of </w:t>
      </w:r>
      <w:r w:rsidR="00D70A3D" w:rsidRPr="00D70A3D">
        <w:rPr>
          <w:lang w:val="en-US"/>
        </w:rPr>
        <w:t>aluminum</w:t>
      </w:r>
      <w:r w:rsidR="00D70A3D" w:rsidRPr="00D70A3D">
        <w:rPr>
          <w:rFonts w:eastAsia="Symbol" w:cs="Symbol"/>
          <w:lang w:val="en-US"/>
        </w:rPr>
        <w:t xml:space="preserve"> in pure </w:t>
      </w:r>
      <w:r w:rsidR="00D70A3D" w:rsidRPr="00D70A3D">
        <w:rPr>
          <w:lang w:val="en-US"/>
        </w:rPr>
        <w:t>aluminum</w:t>
      </w:r>
      <w:r w:rsidR="00D70A3D" w:rsidRPr="00D70A3D">
        <w:rPr>
          <w:rFonts w:eastAsia="Symbol" w:cs="Symbol"/>
          <w:lang w:val="en-US"/>
        </w:rPr>
        <w:t xml:space="preserve">; </w:t>
      </w:r>
      <w:r w:rsidR="002B48A6" w:rsidRPr="00D70A3D">
        <w:rPr>
          <w:rFonts w:eastAsia="Symbol" w:cs="Symbol"/>
          <w:lang w:val="en-US"/>
        </w:rPr>
        <w:t>Coordinator:</w:t>
      </w:r>
      <w:r w:rsidRPr="00D70A3D">
        <w:rPr>
          <w:rFonts w:eastAsia="Symbol" w:cs="Symbol"/>
          <w:lang w:val="en-US"/>
        </w:rPr>
        <w:t xml:space="preserve"> </w:t>
      </w:r>
      <w:r w:rsidR="00017467" w:rsidRPr="00D70A3D">
        <w:rPr>
          <w:rFonts w:eastAsia="Symbol" w:cs="Symbol"/>
          <w:lang w:val="en-US"/>
        </w:rPr>
        <w:t>VNIIOFI</w:t>
      </w:r>
      <w:r w:rsidRPr="00D70A3D">
        <w:rPr>
          <w:rFonts w:eastAsia="Symbol" w:cs="Symbol"/>
          <w:lang w:val="en-US"/>
        </w:rPr>
        <w:t xml:space="preserve">, </w:t>
      </w:r>
      <w:r w:rsidR="002B48A6" w:rsidRPr="00D70A3D">
        <w:rPr>
          <w:rFonts w:eastAsia="Symbol" w:cs="Symbol"/>
          <w:lang w:val="en-US"/>
        </w:rPr>
        <w:t>participants interested in the comparison</w:t>
      </w:r>
      <w:r w:rsidRPr="00D70A3D">
        <w:rPr>
          <w:rFonts w:eastAsia="Symbol" w:cs="Symbol"/>
          <w:lang w:val="en-US"/>
        </w:rPr>
        <w:t xml:space="preserve">: </w:t>
      </w:r>
      <w:r w:rsidR="00D70A3D" w:rsidRPr="00D70A3D">
        <w:rPr>
          <w:rFonts w:eastAsia="Symbol" w:cs="Symbol"/>
          <w:lang w:val="en-US"/>
        </w:rPr>
        <w:t>Ukrmetrteststandart</w:t>
      </w:r>
      <w:r w:rsidRPr="00D70A3D">
        <w:rPr>
          <w:rFonts w:eastAsia="Symbol" w:cs="Symbol"/>
          <w:lang w:val="en-US"/>
        </w:rPr>
        <w:t>, BAM (</w:t>
      </w:r>
      <w:r w:rsidR="002B48A6" w:rsidRPr="00D70A3D">
        <w:rPr>
          <w:rFonts w:eastAsia="Symbol" w:cs="Symbol"/>
          <w:lang w:val="en-US"/>
        </w:rPr>
        <w:t>Germany</w:t>
      </w:r>
      <w:r w:rsidRPr="00D70A3D">
        <w:rPr>
          <w:rFonts w:eastAsia="Symbol" w:cs="Symbol"/>
          <w:lang w:val="en-US"/>
        </w:rPr>
        <w:t>);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r w:rsidRPr="00D70A3D">
        <w:rPr>
          <w:rFonts w:eastAsia="Symbol" w:cs="Symbol"/>
          <w:lang w:val="en-US"/>
        </w:rPr>
        <w:t xml:space="preserve">xxx/RU/18 </w:t>
      </w:r>
      <w:r w:rsidR="00D70A3D" w:rsidRPr="00D70A3D">
        <w:rPr>
          <w:lang w:val="en-US"/>
        </w:rPr>
        <w:t>Pilot comparison in the field of</w:t>
      </w:r>
      <w:r w:rsidR="00D70A3D" w:rsidRPr="00D70A3D">
        <w:rPr>
          <w:rFonts w:eastAsia="Symbol" w:cs="Symbol"/>
          <w:lang w:val="en-US"/>
        </w:rPr>
        <w:t xml:space="preserve"> measuring the mass fraction of </w:t>
      </w:r>
      <w:r w:rsidR="00D70A3D" w:rsidRPr="00D70A3D">
        <w:rPr>
          <w:lang w:val="en-US"/>
        </w:rPr>
        <w:t>magnesium</w:t>
      </w:r>
      <w:r w:rsidR="00D70A3D" w:rsidRPr="00D70A3D">
        <w:rPr>
          <w:rFonts w:eastAsia="Symbol" w:cs="Symbol"/>
          <w:lang w:val="en-US"/>
        </w:rPr>
        <w:t xml:space="preserve"> in pure </w:t>
      </w:r>
      <w:r w:rsidR="00D70A3D" w:rsidRPr="00D70A3D">
        <w:rPr>
          <w:lang w:val="en-US"/>
        </w:rPr>
        <w:t>magnesium</w:t>
      </w:r>
      <w:r w:rsidR="00D70A3D" w:rsidRPr="00D70A3D">
        <w:rPr>
          <w:rFonts w:eastAsia="Symbol" w:cs="Symbol"/>
          <w:lang w:val="en-US"/>
        </w:rPr>
        <w:t xml:space="preserve">; </w:t>
      </w:r>
      <w:r w:rsidR="002B48A6" w:rsidRPr="00D70A3D">
        <w:rPr>
          <w:rFonts w:eastAsia="Symbol" w:cs="Symbol"/>
          <w:lang w:val="en-US"/>
        </w:rPr>
        <w:t>Coordinator:</w:t>
      </w:r>
      <w:r w:rsidRPr="00D70A3D">
        <w:rPr>
          <w:rFonts w:eastAsia="Symbol" w:cs="Symbol"/>
          <w:lang w:val="en-US"/>
        </w:rPr>
        <w:t xml:space="preserve"> </w:t>
      </w:r>
      <w:r w:rsidR="00017467" w:rsidRPr="00D70A3D">
        <w:rPr>
          <w:rFonts w:eastAsia="Symbol" w:cs="Symbol"/>
          <w:lang w:val="en-US"/>
        </w:rPr>
        <w:t>VNIIOFI</w:t>
      </w:r>
      <w:r w:rsidRPr="00D70A3D">
        <w:rPr>
          <w:rFonts w:eastAsia="Symbol" w:cs="Symbol"/>
          <w:lang w:val="en-US"/>
        </w:rPr>
        <w:t xml:space="preserve">, </w:t>
      </w:r>
      <w:r w:rsidR="002B48A6" w:rsidRPr="00D70A3D">
        <w:rPr>
          <w:rFonts w:eastAsia="Symbol" w:cs="Symbol"/>
          <w:lang w:val="en-US"/>
        </w:rPr>
        <w:t>participants interested in the comparison</w:t>
      </w:r>
      <w:r w:rsidRPr="00D70A3D">
        <w:rPr>
          <w:rFonts w:eastAsia="Symbol" w:cs="Symbol"/>
          <w:lang w:val="en-US"/>
        </w:rPr>
        <w:t xml:space="preserve">: </w:t>
      </w:r>
      <w:r w:rsidR="00D70A3D" w:rsidRPr="00D70A3D">
        <w:rPr>
          <w:rFonts w:eastAsia="Symbol" w:cs="Symbol"/>
          <w:lang w:val="en-US"/>
        </w:rPr>
        <w:t>Ukrmetrteststandart</w:t>
      </w:r>
      <w:r w:rsidRPr="00D70A3D">
        <w:rPr>
          <w:rFonts w:eastAsia="Symbol" w:cs="Symbol"/>
          <w:lang w:val="en-US"/>
        </w:rPr>
        <w:t>, BAM (</w:t>
      </w:r>
      <w:r w:rsidR="002B48A6" w:rsidRPr="00D70A3D">
        <w:rPr>
          <w:rFonts w:eastAsia="Symbol" w:cs="Symbol"/>
          <w:lang w:val="en-US"/>
        </w:rPr>
        <w:t>Germany</w:t>
      </w:r>
      <w:r w:rsidRPr="00D70A3D">
        <w:rPr>
          <w:rFonts w:eastAsia="Symbol" w:cs="Symbol"/>
          <w:lang w:val="en-US"/>
        </w:rPr>
        <w:t>);</w:t>
      </w:r>
    </w:p>
    <w:p w:rsidR="00921E74" w:rsidRPr="00D70A3D" w:rsidRDefault="00921E74" w:rsidP="001F7EC1">
      <w:pPr>
        <w:numPr>
          <w:ilvl w:val="0"/>
          <w:numId w:val="17"/>
        </w:numPr>
        <w:shd w:val="clear" w:color="auto" w:fill="FFFFFF"/>
        <w:tabs>
          <w:tab w:val="left" w:pos="567"/>
          <w:tab w:val="left" w:pos="709"/>
        </w:tabs>
        <w:snapToGrid w:val="0"/>
        <w:spacing w:after="120"/>
        <w:ind w:left="567" w:hanging="283"/>
        <w:jc w:val="both"/>
        <w:rPr>
          <w:lang w:val="en-US"/>
        </w:rPr>
      </w:pPr>
      <w:proofErr w:type="gramStart"/>
      <w:r w:rsidRPr="00D70A3D">
        <w:rPr>
          <w:rFonts w:eastAsia="Symbol" w:cs="Symbol"/>
          <w:lang w:val="en-US"/>
        </w:rPr>
        <w:t>xxx/RU/18</w:t>
      </w:r>
      <w:proofErr w:type="gramEnd"/>
      <w:r w:rsidRPr="00D70A3D">
        <w:rPr>
          <w:rFonts w:eastAsia="Symbol" w:cs="Symbol"/>
          <w:lang w:val="en-US"/>
        </w:rPr>
        <w:t xml:space="preserve"> </w:t>
      </w:r>
      <w:r w:rsidR="00D70A3D" w:rsidRPr="00D70A3D">
        <w:rPr>
          <w:lang w:val="en-US"/>
        </w:rPr>
        <w:t>Pilot bilateral comparisons in the field of measuring water content in crude oil</w:t>
      </w:r>
      <w:r w:rsidR="00D70A3D" w:rsidRPr="00D70A3D">
        <w:rPr>
          <w:rFonts w:eastAsia="Symbol" w:cs="Symbol"/>
          <w:lang w:val="en-US"/>
        </w:rPr>
        <w:t xml:space="preserve">; </w:t>
      </w:r>
      <w:r w:rsidR="002B48A6" w:rsidRPr="00D70A3D">
        <w:rPr>
          <w:rFonts w:eastAsia="Symbol" w:cs="Symbol"/>
          <w:lang w:val="en-US"/>
        </w:rPr>
        <w:t>Coordinator:</w:t>
      </w:r>
      <w:r w:rsidRPr="00D70A3D">
        <w:rPr>
          <w:rFonts w:eastAsia="Symbol" w:cs="Symbol"/>
          <w:lang w:val="en-US"/>
        </w:rPr>
        <w:t xml:space="preserve"> NIM, </w:t>
      </w:r>
      <w:r w:rsidR="00D70A3D" w:rsidRPr="00D70A3D">
        <w:rPr>
          <w:rFonts w:eastAsia="Symbol" w:cs="Symbol"/>
          <w:lang w:val="en-US"/>
        </w:rPr>
        <w:t>participant: ВНИИМ</w:t>
      </w:r>
      <w:r w:rsidRPr="00D70A3D">
        <w:rPr>
          <w:rFonts w:eastAsia="Symbol" w:cs="Symbol"/>
          <w:lang w:val="en-US"/>
        </w:rPr>
        <w:t>.</w:t>
      </w:r>
    </w:p>
    <w:p w:rsidR="00921E74" w:rsidRPr="00A90F94" w:rsidRDefault="005A4AA3" w:rsidP="002B48A6">
      <w:pPr>
        <w:pStyle w:val="a0"/>
        <w:shd w:val="clear" w:color="auto" w:fill="FFFFFF"/>
        <w:tabs>
          <w:tab w:val="left" w:pos="1134"/>
          <w:tab w:val="left" w:pos="1701"/>
        </w:tabs>
        <w:jc w:val="both"/>
        <w:rPr>
          <w:lang w:val="en-US"/>
        </w:rPr>
      </w:pPr>
      <w:r w:rsidRPr="00813DF5">
        <w:rPr>
          <w:lang w:val="en-US"/>
        </w:rPr>
        <w:t>Participants that are interested in taking part in those comparisons should send a confirmation to the Coordinators and the Chair</w:t>
      </w:r>
      <w:r>
        <w:rPr>
          <w:lang w:val="en-US"/>
        </w:rPr>
        <w:t>man of COOMET TC 1.8 no</w:t>
      </w:r>
      <w:r w:rsidRPr="00813DF5">
        <w:rPr>
          <w:lang w:val="en-US"/>
        </w:rPr>
        <w:t xml:space="preserve"> later than </w:t>
      </w:r>
      <w:r w:rsidRPr="00813DF5">
        <w:rPr>
          <w:u w:val="single"/>
          <w:lang w:val="en-US"/>
        </w:rPr>
        <w:t>August 31, 201</w:t>
      </w:r>
      <w:r>
        <w:rPr>
          <w:u w:val="single"/>
          <w:lang w:val="en-US"/>
        </w:rPr>
        <w:t>8</w:t>
      </w:r>
      <w:r w:rsidR="00921E74" w:rsidRPr="00A90F94">
        <w:rPr>
          <w:rFonts w:eastAsia="Symbol" w:cs="Symbol"/>
          <w:lang w:val="en-US"/>
        </w:rPr>
        <w:t>.</w:t>
      </w:r>
    </w:p>
    <w:p w:rsidR="00921E74" w:rsidRPr="00A90F94" w:rsidRDefault="005A4AA3" w:rsidP="002B48A6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after="120"/>
        <w:rPr>
          <w:lang w:val="en-US"/>
        </w:rPr>
      </w:pPr>
      <w:r w:rsidRPr="00813DF5">
        <w:rPr>
          <w:lang w:val="en-US"/>
        </w:rPr>
        <w:t xml:space="preserve">Coordinators should prepare and register COOMET </w:t>
      </w:r>
      <w:r>
        <w:rPr>
          <w:lang w:val="en-US"/>
        </w:rPr>
        <w:t>topics</w:t>
      </w:r>
      <w:r w:rsidRPr="00813DF5">
        <w:rPr>
          <w:lang w:val="en-US"/>
        </w:rPr>
        <w:t xml:space="preserve"> no later than </w:t>
      </w:r>
      <w:r w:rsidRPr="00813DF5">
        <w:rPr>
          <w:u w:val="single"/>
          <w:lang w:val="en-US"/>
        </w:rPr>
        <w:t xml:space="preserve">December </w:t>
      </w:r>
      <w:r>
        <w:rPr>
          <w:u w:val="single"/>
          <w:lang w:val="en-US"/>
        </w:rPr>
        <w:t>15</w:t>
      </w:r>
      <w:r w:rsidRPr="00813DF5">
        <w:rPr>
          <w:u w:val="single"/>
          <w:lang w:val="en-US"/>
        </w:rPr>
        <w:t>, 201</w:t>
      </w:r>
      <w:r>
        <w:rPr>
          <w:u w:val="single"/>
          <w:lang w:val="en-US"/>
        </w:rPr>
        <w:t>8</w:t>
      </w:r>
      <w:r w:rsidR="00921E74" w:rsidRPr="00A90F94">
        <w:rPr>
          <w:rFonts w:eastAsia="Symbol" w:cs="Symbol"/>
          <w:lang w:val="en-US"/>
        </w:rPr>
        <w:t xml:space="preserve">. </w:t>
      </w:r>
    </w:p>
    <w:p w:rsidR="00921E74" w:rsidRDefault="00C949F6" w:rsidP="00D70A3D">
      <w:pPr>
        <w:pStyle w:val="a0"/>
        <w:numPr>
          <w:ilvl w:val="0"/>
          <w:numId w:val="19"/>
        </w:numPr>
        <w:snapToGrid w:val="0"/>
        <w:ind w:left="284" w:hanging="284"/>
        <w:jc w:val="both"/>
        <w:rPr>
          <w:rFonts w:eastAsia="Symbol" w:cs="Symbol"/>
          <w:color w:val="000000"/>
        </w:rPr>
      </w:pPr>
      <w:r>
        <w:rPr>
          <w:rFonts w:eastAsia="Symbol" w:cs="Symbol"/>
          <w:lang w:val="en-US"/>
        </w:rPr>
        <w:t>In accordance with the request</w:t>
      </w:r>
      <w:r w:rsidR="00921E74" w:rsidRPr="00A90F94">
        <w:rPr>
          <w:rFonts w:eastAsia="Symbol" w:cs="Symbol"/>
          <w:lang w:val="en-US"/>
        </w:rPr>
        <w:t xml:space="preserve"> </w:t>
      </w:r>
      <w:r>
        <w:rPr>
          <w:rFonts w:eastAsia="Symbol" w:cs="Symbol"/>
          <w:lang w:val="en-US"/>
        </w:rPr>
        <w:t>of the TC</w:t>
      </w:r>
      <w:r w:rsidR="00921E74" w:rsidRPr="00A90F94">
        <w:rPr>
          <w:rFonts w:eastAsia="Symbol" w:cs="Symbol"/>
          <w:color w:val="000000"/>
          <w:lang w:val="en-US"/>
        </w:rPr>
        <w:t xml:space="preserve"> 1.8</w:t>
      </w:r>
      <w:r>
        <w:rPr>
          <w:rFonts w:eastAsia="Symbol" w:cs="Symbol"/>
          <w:color w:val="000000"/>
          <w:lang w:val="en-US"/>
        </w:rPr>
        <w:t xml:space="preserve"> Correspondent from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>
        <w:rPr>
          <w:rFonts w:eastAsia="Symbol" w:cs="Symbol"/>
          <w:color w:val="000000"/>
          <w:lang w:val="en-US"/>
        </w:rPr>
        <w:t>Kyrgyzstan,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Pr="002C4DA0">
        <w:rPr>
          <w:lang w:val="en-US"/>
        </w:rPr>
        <w:t>Tamara V. Savina</w:t>
      </w:r>
      <w:r>
        <w:rPr>
          <w:lang w:val="en-US"/>
        </w:rPr>
        <w:t>,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>a document to be prepared with reference information on</w:t>
      </w:r>
      <w:r w:rsidR="00921E74" w:rsidRPr="00A90F94">
        <w:rPr>
          <w:rFonts w:eastAsia="Symbol" w:cs="Symbol"/>
          <w:color w:val="000000"/>
          <w:lang w:val="en-US"/>
        </w:rPr>
        <w:t xml:space="preserve"> 655/</w:t>
      </w:r>
      <w:r w:rsidR="00921E74">
        <w:rPr>
          <w:rFonts w:eastAsia="Symbol" w:cs="Symbol"/>
          <w:color w:val="000000"/>
          <w:lang w:val="en-US"/>
        </w:rPr>
        <w:t>RU</w:t>
      </w:r>
      <w:r w:rsidR="00921E74" w:rsidRPr="00A90F94">
        <w:rPr>
          <w:rFonts w:eastAsia="Symbol" w:cs="Symbol"/>
          <w:color w:val="000000"/>
          <w:lang w:val="en-US"/>
        </w:rPr>
        <w:t>/18</w:t>
      </w:r>
      <w:r w:rsidR="0007308A">
        <w:rPr>
          <w:rFonts w:eastAsia="Symbol" w:cs="Symbol"/>
          <w:color w:val="000000"/>
          <w:lang w:val="en-US"/>
        </w:rPr>
        <w:t xml:space="preserve"> comparison</w:t>
      </w:r>
      <w:r w:rsidR="00921E74" w:rsidRPr="00A90F94">
        <w:rPr>
          <w:rFonts w:eastAsia="Symbol" w:cs="Symbol"/>
          <w:color w:val="000000"/>
          <w:lang w:val="en-US"/>
        </w:rPr>
        <w:t xml:space="preserve"> (</w:t>
      </w:r>
      <w:r w:rsidR="0007308A">
        <w:rPr>
          <w:rFonts w:eastAsia="Symbol" w:cs="Symbol"/>
          <w:color w:val="000000"/>
          <w:lang w:val="en-US"/>
        </w:rPr>
        <w:t>Coordinator: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>VNIIFTRI</w:t>
      </w:r>
      <w:r w:rsidR="00921E74" w:rsidRPr="00A90F94">
        <w:rPr>
          <w:rFonts w:eastAsia="Symbol" w:cs="Symbol"/>
          <w:color w:val="000000"/>
          <w:lang w:val="en-US"/>
        </w:rPr>
        <w:t xml:space="preserve">) </w:t>
      </w:r>
      <w:r w:rsidR="0007308A">
        <w:rPr>
          <w:rFonts w:eastAsia="Symbol" w:cs="Symbol"/>
          <w:color w:val="000000"/>
          <w:lang w:val="en-US"/>
        </w:rPr>
        <w:t>and recalculation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 xml:space="preserve">of the </w:t>
      </w:r>
      <w:r w:rsidR="00921E74">
        <w:rPr>
          <w:rFonts w:eastAsia="Symbol" w:cs="Symbol"/>
          <w:color w:val="000000"/>
          <w:lang w:val="en-US"/>
        </w:rPr>
        <w:t>pH</w:t>
      </w:r>
      <w:r w:rsidR="0007308A">
        <w:rPr>
          <w:rFonts w:eastAsia="Symbol" w:cs="Symbol"/>
          <w:color w:val="000000"/>
          <w:lang w:val="en-US"/>
        </w:rPr>
        <w:t xml:space="preserve"> reference value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>for the secondary method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>from the reference value</w:t>
      </w:r>
      <w:r w:rsidR="0007308A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>of acidity function obtained by the participants</w:t>
      </w:r>
      <w:r w:rsidR="00921E74" w:rsidRPr="00A90F94">
        <w:rPr>
          <w:rFonts w:eastAsia="Symbol" w:cs="Symbol"/>
          <w:color w:val="000000"/>
          <w:lang w:val="en-US"/>
        </w:rPr>
        <w:t xml:space="preserve"> </w:t>
      </w:r>
      <w:r w:rsidR="0007308A">
        <w:rPr>
          <w:rFonts w:eastAsia="Symbol" w:cs="Symbol"/>
          <w:color w:val="000000"/>
          <w:lang w:val="en-US"/>
        </w:rPr>
        <w:t>using the primary method</w:t>
      </w:r>
      <w:r w:rsidR="00921E74" w:rsidRPr="00A90F94">
        <w:rPr>
          <w:rFonts w:eastAsia="Symbol" w:cs="Symbol"/>
          <w:color w:val="000000"/>
          <w:lang w:val="en-US"/>
        </w:rPr>
        <w:t xml:space="preserve">. </w:t>
      </w:r>
      <w:r w:rsidR="0007308A">
        <w:rPr>
          <w:rFonts w:eastAsia="Symbol" w:cs="Symbol"/>
          <w:color w:val="000000"/>
          <w:lang w:val="en-US"/>
        </w:rPr>
        <w:t>Deadline</w:t>
      </w:r>
      <w:r w:rsidR="00921E74">
        <w:rPr>
          <w:rFonts w:eastAsia="Symbol" w:cs="Symbol"/>
          <w:color w:val="000000"/>
        </w:rPr>
        <w:t xml:space="preserve"> – </w:t>
      </w:r>
      <w:r w:rsidR="0007308A">
        <w:rPr>
          <w:rFonts w:eastAsia="Symbol" w:cs="Symbol"/>
          <w:color w:val="000000"/>
          <w:lang w:val="en-US"/>
        </w:rPr>
        <w:t>no later than</w:t>
      </w:r>
      <w:r w:rsidR="00921E74">
        <w:rPr>
          <w:rFonts w:eastAsia="Symbol" w:cs="Symbol"/>
          <w:color w:val="000000"/>
        </w:rPr>
        <w:t xml:space="preserve"> </w:t>
      </w:r>
      <w:r w:rsidR="0007308A">
        <w:rPr>
          <w:rFonts w:eastAsia="Symbol" w:cs="Symbol"/>
          <w:color w:val="000000"/>
          <w:lang w:val="en-US"/>
        </w:rPr>
        <w:t xml:space="preserve">August </w:t>
      </w:r>
      <w:r w:rsidR="00921E74">
        <w:rPr>
          <w:rFonts w:eastAsia="Symbol" w:cs="Symbol"/>
          <w:color w:val="000000"/>
        </w:rPr>
        <w:t>25</w:t>
      </w:r>
      <w:r w:rsidR="0007308A">
        <w:rPr>
          <w:rFonts w:eastAsia="Symbol" w:cs="Symbol"/>
          <w:color w:val="000000"/>
          <w:lang w:val="en-US"/>
        </w:rPr>
        <w:t>,</w:t>
      </w:r>
      <w:r w:rsidR="00921E74">
        <w:rPr>
          <w:rFonts w:eastAsia="Symbol" w:cs="Symbol"/>
          <w:color w:val="000000"/>
        </w:rPr>
        <w:t xml:space="preserve"> 2018.</w:t>
      </w:r>
    </w:p>
    <w:p w:rsidR="00921E74" w:rsidRPr="00A90F94" w:rsidRDefault="0007308A" w:rsidP="00D70A3D">
      <w:pPr>
        <w:pStyle w:val="a0"/>
        <w:numPr>
          <w:ilvl w:val="0"/>
          <w:numId w:val="19"/>
        </w:numPr>
        <w:shd w:val="clear" w:color="auto" w:fill="FFFFFF"/>
        <w:tabs>
          <w:tab w:val="left" w:pos="284"/>
        </w:tabs>
        <w:ind w:left="284" w:hanging="284"/>
        <w:jc w:val="both"/>
        <w:rPr>
          <w:lang w:val="en-US"/>
        </w:rPr>
      </w:pPr>
      <w:r w:rsidRPr="00813DF5">
        <w:rPr>
          <w:lang w:val="en-US"/>
        </w:rPr>
        <w:t>To schedule the next Meeting of COOMET Technical Committee 1.8 “Physics-Chemistry” in May 201</w:t>
      </w:r>
      <w:r>
        <w:rPr>
          <w:lang w:val="en-US"/>
        </w:rPr>
        <w:t>9</w:t>
      </w:r>
      <w:r w:rsidRPr="00813DF5">
        <w:rPr>
          <w:lang w:val="en-US"/>
        </w:rPr>
        <w:t xml:space="preserve"> at VNIIM (St. Petersburg).</w:t>
      </w:r>
    </w:p>
    <w:p w:rsidR="00921E74" w:rsidRPr="00A90F94" w:rsidRDefault="0007308A" w:rsidP="00D70A3D">
      <w:pPr>
        <w:pStyle w:val="a0"/>
        <w:shd w:val="clear" w:color="auto" w:fill="FFFFFF"/>
        <w:tabs>
          <w:tab w:val="left" w:pos="993"/>
        </w:tabs>
        <w:spacing w:after="0"/>
        <w:jc w:val="both"/>
        <w:rPr>
          <w:lang w:val="en-US"/>
        </w:rPr>
      </w:pPr>
      <w:r w:rsidRPr="00813DF5">
        <w:rPr>
          <w:lang w:val="en-US"/>
        </w:rPr>
        <w:t xml:space="preserve">TC 1.8 participants </w:t>
      </w:r>
      <w:proofErr w:type="gramStart"/>
      <w:r w:rsidRPr="00813DF5">
        <w:rPr>
          <w:lang w:val="en-US"/>
        </w:rPr>
        <w:t>were given</w:t>
      </w:r>
      <w:proofErr w:type="gramEnd"/>
      <w:r w:rsidRPr="00813DF5">
        <w:rPr>
          <w:lang w:val="en-US"/>
        </w:rPr>
        <w:t xml:space="preserve"> the following documents</w:t>
      </w:r>
      <w:r w:rsidR="00921E74" w:rsidRPr="00A90F94">
        <w:rPr>
          <w:rFonts w:eastAsia="Symbol" w:cs="Symbol"/>
          <w:lang w:val="en-US"/>
        </w:rPr>
        <w:t>:</w:t>
      </w:r>
    </w:p>
    <w:p w:rsidR="00921E74" w:rsidRDefault="0007308A">
      <w:pPr>
        <w:pStyle w:val="a0"/>
        <w:numPr>
          <w:ilvl w:val="0"/>
          <w:numId w:val="2"/>
        </w:numPr>
        <w:shd w:val="clear" w:color="auto" w:fill="FFFFFF"/>
        <w:tabs>
          <w:tab w:val="left" w:pos="900"/>
        </w:tabs>
        <w:spacing w:after="0"/>
        <w:ind w:left="426" w:firstLine="0"/>
        <w:jc w:val="both"/>
      </w:pPr>
      <w:r w:rsidRPr="00813DF5">
        <w:rPr>
          <w:lang w:val="en-US"/>
        </w:rPr>
        <w:t>TC 1.8 “Physics-Chemistry” Work Programme</w:t>
      </w:r>
    </w:p>
    <w:p w:rsidR="00921E74" w:rsidRPr="00A90F94" w:rsidRDefault="0007308A">
      <w:pPr>
        <w:pStyle w:val="a0"/>
        <w:numPr>
          <w:ilvl w:val="0"/>
          <w:numId w:val="2"/>
        </w:numPr>
        <w:shd w:val="clear" w:color="auto" w:fill="FFFFFF"/>
        <w:tabs>
          <w:tab w:val="left" w:pos="900"/>
        </w:tabs>
        <w:spacing w:after="0"/>
        <w:ind w:left="426" w:firstLine="0"/>
        <w:jc w:val="both"/>
        <w:rPr>
          <w:lang w:val="en-US"/>
        </w:rPr>
      </w:pPr>
      <w:r w:rsidRPr="00813DF5">
        <w:rPr>
          <w:lang w:val="en-US"/>
        </w:rPr>
        <w:t>TC 1.8 “Physics-Chemistry” Annual Work Report</w:t>
      </w:r>
      <w:r w:rsidR="006E7808">
        <w:rPr>
          <w:lang w:val="en-US"/>
        </w:rPr>
        <w:t xml:space="preserve"> 2017-2018</w:t>
      </w:r>
    </w:p>
    <w:p w:rsidR="00921E74" w:rsidRPr="00A90F94" w:rsidRDefault="006E7808">
      <w:pPr>
        <w:pStyle w:val="a0"/>
        <w:numPr>
          <w:ilvl w:val="0"/>
          <w:numId w:val="2"/>
        </w:numPr>
        <w:shd w:val="clear" w:color="auto" w:fill="FFFFFF"/>
        <w:tabs>
          <w:tab w:val="left" w:pos="900"/>
        </w:tabs>
        <w:spacing w:after="0"/>
        <w:ind w:left="426" w:firstLine="0"/>
        <w:jc w:val="both"/>
        <w:rPr>
          <w:lang w:val="en-US"/>
        </w:rPr>
      </w:pPr>
      <w:r w:rsidRPr="00813DF5">
        <w:rPr>
          <w:lang w:val="en-US"/>
        </w:rPr>
        <w:t>Draft Protocol of the Meeting of COOMET Technical Committee 1.8 “Physics-Chemistry”</w:t>
      </w:r>
    </w:p>
    <w:p w:rsidR="00921E74" w:rsidRPr="00A90F94" w:rsidRDefault="00921E74">
      <w:pPr>
        <w:pStyle w:val="a0"/>
        <w:shd w:val="clear" w:color="auto" w:fill="FFFFFF"/>
        <w:tabs>
          <w:tab w:val="left" w:pos="900"/>
        </w:tabs>
        <w:spacing w:after="0"/>
        <w:ind w:left="426"/>
        <w:jc w:val="both"/>
        <w:rPr>
          <w:rFonts w:eastAsia="Symbol" w:cs="Symbol"/>
          <w:lang w:val="en-US"/>
        </w:rPr>
      </w:pPr>
    </w:p>
    <w:p w:rsidR="006E7808" w:rsidRPr="00A90F94" w:rsidRDefault="006E7808">
      <w:pPr>
        <w:pStyle w:val="a0"/>
        <w:shd w:val="clear" w:color="auto" w:fill="FFFFFF"/>
        <w:tabs>
          <w:tab w:val="left" w:pos="900"/>
        </w:tabs>
        <w:spacing w:after="0"/>
        <w:ind w:left="426"/>
        <w:jc w:val="both"/>
        <w:rPr>
          <w:rFonts w:eastAsia="Symbol" w:cs="Symbol"/>
          <w:lang w:val="en-US"/>
        </w:rPr>
      </w:pPr>
    </w:p>
    <w:p w:rsidR="006E7808" w:rsidRPr="00A90F94" w:rsidRDefault="006E7808">
      <w:pPr>
        <w:pStyle w:val="a0"/>
        <w:shd w:val="clear" w:color="auto" w:fill="FFFFFF"/>
        <w:tabs>
          <w:tab w:val="left" w:pos="900"/>
        </w:tabs>
        <w:spacing w:after="0"/>
        <w:ind w:left="426"/>
        <w:jc w:val="both"/>
        <w:rPr>
          <w:rFonts w:eastAsia="Symbol" w:cs="Symbol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9"/>
        <w:gridCol w:w="3576"/>
        <w:gridCol w:w="2520"/>
      </w:tblGrid>
      <w:tr w:rsidR="00921E74" w:rsidTr="006E7808">
        <w:trPr>
          <w:trHeight w:val="666"/>
        </w:trPr>
        <w:tc>
          <w:tcPr>
            <w:tcW w:w="3969" w:type="dxa"/>
            <w:shd w:val="clear" w:color="auto" w:fill="auto"/>
          </w:tcPr>
          <w:p w:rsidR="00921E74" w:rsidRPr="00A90F94" w:rsidRDefault="00921E74">
            <w:pPr>
              <w:pStyle w:val="a0"/>
              <w:shd w:val="clear" w:color="auto" w:fill="FFFFFF"/>
              <w:snapToGrid w:val="0"/>
              <w:spacing w:after="0"/>
              <w:ind w:left="426" w:right="5"/>
              <w:rPr>
                <w:rFonts w:eastAsia="Symbol" w:cs="Symbol"/>
                <w:lang w:val="en-US"/>
              </w:rPr>
            </w:pPr>
          </w:p>
          <w:p w:rsidR="006E7808" w:rsidRDefault="006E7808" w:rsidP="006E7808">
            <w:pPr>
              <w:pStyle w:val="a0"/>
              <w:shd w:val="clear" w:color="auto" w:fill="FFFFFF"/>
              <w:spacing w:after="0"/>
              <w:ind w:right="5"/>
              <w:rPr>
                <w:lang w:val="en-US"/>
              </w:rPr>
            </w:pPr>
            <w:r>
              <w:rPr>
                <w:lang w:val="en-US"/>
              </w:rPr>
              <w:t>Chairman</w:t>
            </w:r>
          </w:p>
          <w:p w:rsidR="00921E74" w:rsidRPr="00A90F94" w:rsidRDefault="006E7808" w:rsidP="006E7808">
            <w:pPr>
              <w:pStyle w:val="a0"/>
              <w:shd w:val="clear" w:color="auto" w:fill="FFFFFF"/>
              <w:spacing w:after="0"/>
              <w:ind w:right="5"/>
              <w:rPr>
                <w:lang w:val="en-US"/>
              </w:rPr>
            </w:pPr>
            <w:r>
              <w:rPr>
                <w:lang w:val="en-US"/>
              </w:rPr>
              <w:t xml:space="preserve">COOMET </w:t>
            </w:r>
            <w:r w:rsidRPr="00813DF5">
              <w:rPr>
                <w:lang w:val="en-US"/>
              </w:rPr>
              <w:t>TC 1.8 “Physics-Chemistry”</w:t>
            </w:r>
          </w:p>
        </w:tc>
        <w:tc>
          <w:tcPr>
            <w:tcW w:w="3576" w:type="dxa"/>
            <w:shd w:val="clear" w:color="auto" w:fill="auto"/>
          </w:tcPr>
          <w:p w:rsidR="00921E74" w:rsidRDefault="00921E74" w:rsidP="006E7808">
            <w:pPr>
              <w:pStyle w:val="af0"/>
              <w:shd w:val="clear" w:color="auto" w:fill="FFFFFF"/>
              <w:ind w:left="87"/>
              <w:jc w:val="center"/>
              <w:rPr>
                <w:rFonts w:eastAsia="Symbol" w:cs="Symbol"/>
              </w:rPr>
            </w:pPr>
            <w:r>
              <w:rPr>
                <w:rFonts w:eastAsia="Symbol" w:cs="Symbo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8pt;height:32.4pt" filled="t">
                  <v:fill color2="black"/>
                  <v:imagedata r:id="rId24" o:title=""/>
                </v:shape>
              </w:pict>
            </w:r>
          </w:p>
        </w:tc>
        <w:tc>
          <w:tcPr>
            <w:tcW w:w="2520" w:type="dxa"/>
            <w:shd w:val="clear" w:color="auto" w:fill="auto"/>
          </w:tcPr>
          <w:p w:rsidR="00921E74" w:rsidRDefault="00921E74">
            <w:pPr>
              <w:pStyle w:val="a0"/>
              <w:shd w:val="clear" w:color="auto" w:fill="FFFFFF"/>
              <w:snapToGrid w:val="0"/>
              <w:spacing w:after="0"/>
              <w:ind w:left="426" w:right="-10"/>
              <w:rPr>
                <w:rFonts w:eastAsia="Symbol" w:cs="Symbol"/>
              </w:rPr>
            </w:pPr>
          </w:p>
          <w:p w:rsidR="00921E74" w:rsidRDefault="00921E74">
            <w:pPr>
              <w:pStyle w:val="a0"/>
              <w:shd w:val="clear" w:color="auto" w:fill="FFFFFF"/>
              <w:snapToGrid w:val="0"/>
              <w:spacing w:after="0"/>
              <w:ind w:left="426" w:right="-10"/>
              <w:rPr>
                <w:rFonts w:eastAsia="Symbol" w:cs="Symbol"/>
              </w:rPr>
            </w:pPr>
          </w:p>
          <w:p w:rsidR="00921E74" w:rsidRDefault="006E7808" w:rsidP="006E7808">
            <w:pPr>
              <w:pStyle w:val="a0"/>
              <w:shd w:val="clear" w:color="auto" w:fill="FFFFFF"/>
              <w:spacing w:after="0"/>
              <w:ind w:right="-10"/>
            </w:pPr>
            <w:r>
              <w:rPr>
                <w:lang w:val="en-US"/>
              </w:rPr>
              <w:t>Leonid A. Konopelko</w:t>
            </w:r>
          </w:p>
        </w:tc>
      </w:tr>
    </w:tbl>
    <w:p w:rsidR="00921E74" w:rsidRDefault="00921E74">
      <w:pPr>
        <w:shd w:val="clear" w:color="auto" w:fill="FFFFFF"/>
        <w:tabs>
          <w:tab w:val="left" w:pos="1888"/>
        </w:tabs>
        <w:ind w:left="426"/>
      </w:pPr>
      <w:r>
        <w:t xml:space="preserve"> </w:t>
      </w:r>
    </w:p>
    <w:sectPr w:rsidR="00921E74" w:rsidSect="00B0309C">
      <w:footerReference w:type="default" r:id="rId25"/>
      <w:footerReference w:type="first" r:id="rId26"/>
      <w:pgSz w:w="11906" w:h="16838"/>
      <w:pgMar w:top="851" w:right="706" w:bottom="851" w:left="1134" w:header="720" w:footer="40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BD4" w:rsidRDefault="00612BD4">
      <w:r>
        <w:separator/>
      </w:r>
    </w:p>
  </w:endnote>
  <w:endnote w:type="continuationSeparator" w:id="0">
    <w:p w:rsidR="00612BD4" w:rsidRDefault="0061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A3D" w:rsidRDefault="00D70A3D">
    <w:pPr>
      <w:pStyle w:val="af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65pt;height:13.4pt;z-index:1;mso-wrap-distance-left:0;mso-wrap-distance-right:0;mso-position-horizontal:center;mso-position-horizontal-relative:margin" stroked="f">
          <v:fill color2="black"/>
          <v:textbox style="mso-next-textbox:#_x0000_s2049" inset="0,0,0,0">
            <w:txbxContent>
              <w:p w:rsidR="00D70A3D" w:rsidRDefault="00D70A3D">
                <w:pPr>
                  <w:pStyle w:val="af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A90F94">
                  <w:rPr>
                    <w:rStyle w:val="a5"/>
                    <w:noProof/>
                  </w:rPr>
                  <w:t>6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A3D" w:rsidRDefault="00D70A3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BD4" w:rsidRDefault="00612BD4">
      <w:r>
        <w:separator/>
      </w:r>
    </w:p>
  </w:footnote>
  <w:footnote w:type="continuationSeparator" w:id="0">
    <w:p w:rsidR="00612BD4" w:rsidRDefault="00612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highlight w:val="white"/>
        <w:lang w:val="en-U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2054"/>
        </w:tabs>
        <w:ind w:left="2054" w:hanging="1514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D0DAD1C2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>
    <w:nsid w:val="05CC0495"/>
    <w:multiLevelType w:val="hybridMultilevel"/>
    <w:tmpl w:val="ECB8FECE"/>
    <w:lvl w:ilvl="0" w:tplc="F0685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D3420"/>
    <w:multiLevelType w:val="hybridMultilevel"/>
    <w:tmpl w:val="D13C7F1E"/>
    <w:lvl w:ilvl="0" w:tplc="4878B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60417"/>
    <w:multiLevelType w:val="hybridMultilevel"/>
    <w:tmpl w:val="1766094E"/>
    <w:lvl w:ilvl="0" w:tplc="F06859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FC858E5"/>
    <w:multiLevelType w:val="hybridMultilevel"/>
    <w:tmpl w:val="330CB99E"/>
    <w:lvl w:ilvl="0" w:tplc="F06859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1872DA"/>
    <w:multiLevelType w:val="hybridMultilevel"/>
    <w:tmpl w:val="C1881CB2"/>
    <w:lvl w:ilvl="0" w:tplc="F0685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14B54"/>
    <w:multiLevelType w:val="hybridMultilevel"/>
    <w:tmpl w:val="52341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33DC8"/>
    <w:multiLevelType w:val="hybridMultilevel"/>
    <w:tmpl w:val="DD9C6DC4"/>
    <w:lvl w:ilvl="0" w:tplc="F06859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4C572CB"/>
    <w:multiLevelType w:val="hybridMultilevel"/>
    <w:tmpl w:val="37DEAE00"/>
    <w:lvl w:ilvl="0" w:tplc="6C2E89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8723F"/>
    <w:multiLevelType w:val="hybridMultilevel"/>
    <w:tmpl w:val="11404862"/>
    <w:lvl w:ilvl="0" w:tplc="F068599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0632C4C"/>
    <w:multiLevelType w:val="hybridMultilevel"/>
    <w:tmpl w:val="2EAAAC6A"/>
    <w:lvl w:ilvl="0" w:tplc="4878B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522C7"/>
    <w:multiLevelType w:val="hybridMultilevel"/>
    <w:tmpl w:val="CA66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22C76"/>
    <w:multiLevelType w:val="hybridMultilevel"/>
    <w:tmpl w:val="E2847920"/>
    <w:lvl w:ilvl="0" w:tplc="00E0FEF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30806"/>
    <w:multiLevelType w:val="hybridMultilevel"/>
    <w:tmpl w:val="F5D8DF52"/>
    <w:lvl w:ilvl="0" w:tplc="F06859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C1412F0"/>
    <w:multiLevelType w:val="hybridMultilevel"/>
    <w:tmpl w:val="8DDE1AFA"/>
    <w:lvl w:ilvl="0" w:tplc="F06859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0D60305"/>
    <w:multiLevelType w:val="hybridMultilevel"/>
    <w:tmpl w:val="25D273B2"/>
    <w:lvl w:ilvl="0" w:tplc="6C2E899C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10"/>
  </w:num>
  <w:num w:numId="7">
    <w:abstractNumId w:val="16"/>
  </w:num>
  <w:num w:numId="8">
    <w:abstractNumId w:val="12"/>
  </w:num>
  <w:num w:numId="9">
    <w:abstractNumId w:val="17"/>
  </w:num>
  <w:num w:numId="10">
    <w:abstractNumId w:val="8"/>
  </w:num>
  <w:num w:numId="11">
    <w:abstractNumId w:val="9"/>
  </w:num>
  <w:num w:numId="12">
    <w:abstractNumId w:val="11"/>
  </w:num>
  <w:num w:numId="13">
    <w:abstractNumId w:val="18"/>
  </w:num>
  <w:num w:numId="14">
    <w:abstractNumId w:val="13"/>
  </w:num>
  <w:num w:numId="15">
    <w:abstractNumId w:val="6"/>
  </w:num>
  <w:num w:numId="16">
    <w:abstractNumId w:val="7"/>
  </w:num>
  <w:num w:numId="17">
    <w:abstractNumId w:val="4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AD2"/>
    <w:rsid w:val="00017467"/>
    <w:rsid w:val="0007308A"/>
    <w:rsid w:val="00140242"/>
    <w:rsid w:val="001A6188"/>
    <w:rsid w:val="001F7EC1"/>
    <w:rsid w:val="002B48A6"/>
    <w:rsid w:val="002C4DA0"/>
    <w:rsid w:val="002D749B"/>
    <w:rsid w:val="0037178B"/>
    <w:rsid w:val="00396890"/>
    <w:rsid w:val="003E0564"/>
    <w:rsid w:val="003E73B1"/>
    <w:rsid w:val="004521A0"/>
    <w:rsid w:val="0045551C"/>
    <w:rsid w:val="004D2E90"/>
    <w:rsid w:val="0051689C"/>
    <w:rsid w:val="00577B02"/>
    <w:rsid w:val="00584BA5"/>
    <w:rsid w:val="005A4AA3"/>
    <w:rsid w:val="005D4D43"/>
    <w:rsid w:val="00612BD4"/>
    <w:rsid w:val="00625468"/>
    <w:rsid w:val="006C3F7F"/>
    <w:rsid w:val="006E7808"/>
    <w:rsid w:val="0070044D"/>
    <w:rsid w:val="00727FA5"/>
    <w:rsid w:val="007A7404"/>
    <w:rsid w:val="007C73E4"/>
    <w:rsid w:val="007D7A74"/>
    <w:rsid w:val="007E0E9B"/>
    <w:rsid w:val="00804DA5"/>
    <w:rsid w:val="008118BE"/>
    <w:rsid w:val="008619B8"/>
    <w:rsid w:val="0089721D"/>
    <w:rsid w:val="008C654F"/>
    <w:rsid w:val="00901AD2"/>
    <w:rsid w:val="00921E74"/>
    <w:rsid w:val="00933BC8"/>
    <w:rsid w:val="00945EEE"/>
    <w:rsid w:val="009D3535"/>
    <w:rsid w:val="009E0932"/>
    <w:rsid w:val="00A8014C"/>
    <w:rsid w:val="00A81C9E"/>
    <w:rsid w:val="00A90F94"/>
    <w:rsid w:val="00B0309C"/>
    <w:rsid w:val="00B729EA"/>
    <w:rsid w:val="00B822E3"/>
    <w:rsid w:val="00BA5719"/>
    <w:rsid w:val="00C25ACD"/>
    <w:rsid w:val="00C34449"/>
    <w:rsid w:val="00C92837"/>
    <w:rsid w:val="00C949F6"/>
    <w:rsid w:val="00D70A3D"/>
    <w:rsid w:val="00D73418"/>
    <w:rsid w:val="00D73C88"/>
    <w:rsid w:val="00E1503C"/>
    <w:rsid w:val="00EA6A51"/>
    <w:rsid w:val="00EF44D2"/>
    <w:rsid w:val="00F16932"/>
    <w:rsid w:val="00F340E7"/>
    <w:rsid w:val="00F428E3"/>
    <w:rsid w:val="00FC411D"/>
    <w:rsid w:val="00FD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BF3B9733-DAFF-4ED1-B9C0-4AF3C975A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1">
    <w:name w:val="heading 1"/>
    <w:basedOn w:val="a"/>
    <w:next w:val="a0"/>
    <w:qFormat/>
    <w:pPr>
      <w:widowControl/>
      <w:numPr>
        <w:numId w:val="1"/>
      </w:numPr>
      <w:suppressAutoHyphens w:val="0"/>
      <w:autoSpaceDE/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highlight w:val="white"/>
      <w:lang w:val="en-US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Symbol" w:hAnsi="Symbol" w:cs="Symbol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2z1">
    <w:name w:val="WW8Num2z1"/>
    <w:rPr>
      <w:rFonts w:ascii="Symbol" w:hAnsi="Symbol" w:cs="Symbol"/>
      <w:color w:val="auto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</w:style>
  <w:style w:type="character" w:customStyle="1" w:styleId="WW8Num5z1">
    <w:name w:val="WW8Num5z1"/>
    <w:rPr>
      <w:rFonts w:ascii="Symbol" w:hAnsi="Symbol" w:cs="Symbol"/>
      <w:color w:val="auto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  <w:color w:val="7030A0"/>
      <w:kern w:val="1"/>
      <w:highlight w:val="yellow"/>
      <w:lang w:eastAsia="ru-RU"/>
    </w:rPr>
  </w:style>
  <w:style w:type="character" w:customStyle="1" w:styleId="WW8Num7z0">
    <w:name w:val="WW8Num7z0"/>
    <w:rPr>
      <w:rFonts w:hint="default"/>
      <w:highlight w:val="white"/>
    </w:rPr>
  </w:style>
  <w:style w:type="character" w:customStyle="1" w:styleId="WW8Num8z0">
    <w:name w:val="WW8Num8z0"/>
    <w:rPr>
      <w:rFonts w:ascii="Symbol" w:hAnsi="Symbol" w:cs="Times New Roman" w:hint="default"/>
      <w:b w:val="0"/>
      <w:i w:val="0"/>
      <w:sz w:val="20"/>
      <w:highlight w:val="yellow"/>
      <w:u w:val="none"/>
    </w:rPr>
  </w:style>
  <w:style w:type="character" w:customStyle="1" w:styleId="WW8Num9z0">
    <w:name w:val="WW8Num9z0"/>
    <w:rPr>
      <w:rFonts w:ascii="Symbol" w:hAnsi="Symbol" w:cs="Symbol" w:hint="default"/>
      <w:color w:val="auto"/>
    </w:rPr>
  </w:style>
  <w:style w:type="character" w:customStyle="1" w:styleId="WW8Num10z0">
    <w:name w:val="WW8Num10z0"/>
    <w:rPr>
      <w:rFonts w:ascii="Symbol" w:hAnsi="Symbol" w:cs="Symbol" w:hint="default"/>
      <w:highlight w:val="yellow"/>
    </w:rPr>
  </w:style>
  <w:style w:type="character" w:customStyle="1" w:styleId="WW8Num10z1">
    <w:name w:val="WW8Num10z1"/>
    <w:rPr>
      <w:rFonts w:ascii="Arial" w:hAnsi="Arial" w:cs="Arial"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color w:val="00000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4">
    <w:name w:val="Основной шрифт абзаца4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Symbol" w:hAnsi="Symbol" w:cs="Symbol"/>
      <w:color w:val="auto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ascii="Symbol" w:hAnsi="Symbol" w:cs="Symbol"/>
      <w:color w:val="auto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</w:rPr>
  </w:style>
  <w:style w:type="character" w:customStyle="1" w:styleId="WW8Num25z0">
    <w:name w:val="WW8Num25z0"/>
    <w:rPr>
      <w:rFonts w:ascii="Arial" w:hAnsi="Arial" w:cs="Arial" w:hint="default"/>
    </w:rPr>
  </w:style>
  <w:style w:type="character" w:customStyle="1" w:styleId="WW8Num26z0">
    <w:name w:val="WW8Num26z0"/>
    <w:rPr>
      <w:rFonts w:ascii="Symbol" w:hAnsi="Symbol" w:cs="Symbol" w:hint="default"/>
      <w:color w:val="auto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  <w:highlight w:val="yellow"/>
    </w:rPr>
  </w:style>
  <w:style w:type="character" w:customStyle="1" w:styleId="WW8Num27z1">
    <w:name w:val="WW8Num27z1"/>
    <w:rPr>
      <w:rFonts w:ascii="Arial" w:hAnsi="Arial" w:cs="Aria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 w:hint="default"/>
    </w:rPr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  <w:rPr>
      <w:rFonts w:ascii="Symbol" w:hAnsi="Symbol" w:cs="Symbol" w:hint="default"/>
      <w:color w:val="auto"/>
    </w:rPr>
  </w:style>
  <w:style w:type="character" w:customStyle="1" w:styleId="3">
    <w:name w:val="Основной шрифт абзаца3"/>
  </w:style>
  <w:style w:type="character" w:customStyle="1" w:styleId="Absatz-Standardschriftart">
    <w:name w:val="Absatz-Standardschriftart"/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20">
    <w:name w:val="Основной шрифт абзаца2"/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styleId="a4">
    <w:name w:val="Hyperlink"/>
    <w:rPr>
      <w:color w:val="000080"/>
      <w:u w:val="single"/>
      <w:lang/>
    </w:rPr>
  </w:style>
  <w:style w:type="character" w:styleId="a5">
    <w:name w:val="page number"/>
    <w:basedOn w:val="10"/>
  </w:style>
  <w:style w:type="character" w:customStyle="1" w:styleId="30">
    <w:name w:val="стиль30"/>
    <w:basedOn w:val="10"/>
  </w:style>
  <w:style w:type="character" w:styleId="a6">
    <w:name w:val="Strong"/>
    <w:qFormat/>
    <w:rPr>
      <w:b/>
      <w:bCs/>
    </w:rPr>
  </w:style>
  <w:style w:type="character" w:styleId="a7">
    <w:name w:val="Emphasis"/>
    <w:qFormat/>
    <w:rPr>
      <w:i/>
      <w:iCs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character" w:customStyle="1" w:styleId="a9">
    <w:name w:val="Текст концевой сноски Знак"/>
    <w:basedOn w:val="20"/>
  </w:style>
  <w:style w:type="character" w:customStyle="1" w:styleId="11">
    <w:name w:val="Заголовок 1 Знак"/>
    <w:rPr>
      <w:b/>
      <w:bCs/>
      <w:kern w:val="1"/>
      <w:sz w:val="48"/>
      <w:szCs w:val="48"/>
    </w:rPr>
  </w:style>
  <w:style w:type="character" w:customStyle="1" w:styleId="aa">
    <w:name w:val="Основной текст Знак"/>
    <w:rPr>
      <w:sz w:val="24"/>
      <w:szCs w:val="24"/>
    </w:rPr>
  </w:style>
  <w:style w:type="character" w:customStyle="1" w:styleId="HTML">
    <w:name w:val="Стандартный HTML Знак"/>
    <w:rPr>
      <w:rFonts w:ascii="Courier New" w:eastAsia="Batang" w:hAnsi="Courier New" w:cs="Courier New"/>
    </w:rPr>
  </w:style>
  <w:style w:type="character" w:customStyle="1" w:styleId="21">
    <w:name w:val="Основной текст с отступом 2 Знак"/>
    <w:rPr>
      <w:sz w:val="24"/>
      <w:szCs w:val="24"/>
    </w:rPr>
  </w:style>
  <w:style w:type="character" w:customStyle="1" w:styleId="hps">
    <w:name w:val="hps"/>
  </w:style>
  <w:style w:type="character" w:customStyle="1" w:styleId="shorttext">
    <w:name w:val="short_text"/>
    <w:rPr>
      <w:rFonts w:cs="Times New Roman"/>
    </w:rPr>
  </w:style>
  <w:style w:type="character" w:customStyle="1" w:styleId="22">
    <w:name w:val="Заголовок 2 Знак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</w:style>
  <w:style w:type="character" w:customStyle="1" w:styleId="ab">
    <w:name w:val="Верхний колонтитул Знак"/>
    <w:rPr>
      <w:sz w:val="24"/>
      <w:szCs w:val="24"/>
      <w:lang w:eastAsia="zh-CN"/>
    </w:rPr>
  </w:style>
  <w:style w:type="paragraph" w:customStyle="1" w:styleId="ac">
    <w:name w:val="Заголовок"/>
    <w:basedOn w:val="a"/>
    <w:next w:val="a0"/>
    <w:pPr>
      <w:keepNext/>
      <w:spacing w:before="240" w:after="120"/>
    </w:pPr>
    <w:rPr>
      <w:rFonts w:ascii="Arial" w:eastAsia="DejaVu Sans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d">
    <w:name w:val="List"/>
    <w:basedOn w:val="a0"/>
    <w:rPr>
      <w:rFonts w:cs="Tahoma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40">
    <w:name w:val="Указатель4"/>
    <w:basedOn w:val="a"/>
    <w:pPr>
      <w:suppressLineNumbers/>
    </w:pPr>
    <w:rPr>
      <w:rFonts w:cs="FreeSans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FreeSans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FreeSans"/>
    </w:rPr>
  </w:style>
  <w:style w:type="paragraph" w:customStyle="1" w:styleId="23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pPr>
      <w:suppressLineNumbers/>
    </w:pPr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0"/>
  </w:style>
  <w:style w:type="paragraph" w:styleId="af3">
    <w:name w:val="header"/>
    <w:basedOn w:val="a"/>
    <w:pPr>
      <w:suppressLineNumbers/>
      <w:tabs>
        <w:tab w:val="center" w:pos="4818"/>
        <w:tab w:val="right" w:pos="9637"/>
      </w:tabs>
    </w:p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Batang" w:hAnsi="Courier New" w:cs="Courier New"/>
      <w:sz w:val="20"/>
      <w:szCs w:val="20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paragraph" w:styleId="af5">
    <w:name w:val="endnote text"/>
    <w:basedOn w:val="a"/>
    <w:pPr>
      <w:widowControl/>
      <w:suppressAutoHyphens w:val="0"/>
      <w:autoSpaceDE/>
    </w:pPr>
    <w:rPr>
      <w:sz w:val="20"/>
      <w:szCs w:val="20"/>
    </w:rPr>
  </w:style>
  <w:style w:type="paragraph" w:styleId="af6">
    <w:name w:val="Normal (Web)"/>
    <w:basedOn w:val="a"/>
    <w:pPr>
      <w:widowControl/>
      <w:suppressAutoHyphens w:val="0"/>
      <w:autoSpaceDE/>
      <w:spacing w:before="280" w:after="280"/>
    </w:pPr>
  </w:style>
  <w:style w:type="paragraph" w:styleId="af7">
    <w:name w:val="List Paragraph"/>
    <w:basedOn w:val="a"/>
    <w:qFormat/>
    <w:pPr>
      <w:ind w:left="708"/>
    </w:pPr>
  </w:style>
  <w:style w:type="paragraph" w:customStyle="1" w:styleId="15">
    <w:name w:val=" Знак1 Знак Знак Знак"/>
    <w:basedOn w:val="a"/>
    <w:pPr>
      <w:widowControl/>
      <w:suppressAutoHyphens w:val="0"/>
      <w:autoSpaceDE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8">
    <w:name w:val="No Spacing"/>
    <w:qFormat/>
    <w:pPr>
      <w:suppressAutoHyphens/>
    </w:pPr>
    <w:rPr>
      <w:rFonts w:eastAsia="Calibri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Zkladntext">
    <w:name w:val="Základní text"/>
    <w:pPr>
      <w:suppressAutoHyphens/>
    </w:pPr>
    <w:rPr>
      <w:rFonts w:ascii="Tms Rmn" w:hAnsi="Tms Rmn" w:cs="Tms Rmn"/>
      <w:color w:val="000000"/>
      <w:sz w:val="24"/>
      <w:lang w:val="sk-SK" w:eastAsia="ja-JP"/>
    </w:rPr>
  </w:style>
  <w:style w:type="paragraph" w:customStyle="1" w:styleId="bodytext">
    <w:name w:val="bodytext"/>
    <w:basedOn w:val="a"/>
    <w:pPr>
      <w:widowControl/>
      <w:suppressAutoHyphens w:val="0"/>
      <w:autoSpaceDE/>
      <w:spacing w:before="280" w:after="280"/>
    </w:pPr>
  </w:style>
  <w:style w:type="character" w:customStyle="1" w:styleId="st">
    <w:name w:val="st"/>
    <w:rsid w:val="00C92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A.Kustikov@vniim.ru" TargetMode="External"/><Relationship Id="rId13" Type="http://schemas.openxmlformats.org/officeDocument/2006/relationships/hyperlink" Target="mailto:lkonop@b10.vniim.ru" TargetMode="External"/><Relationship Id="rId18" Type="http://schemas.openxmlformats.org/officeDocument/2006/relationships/hyperlink" Target="mailto:prokunin@vniiftri.ru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bakovets_n@mail." TargetMode="External"/><Relationship Id="rId7" Type="http://schemas.openxmlformats.org/officeDocument/2006/relationships/hyperlink" Target="mailto:lkonop@b10.vniim.ru" TargetMode="External"/><Relationship Id="rId12" Type="http://schemas.openxmlformats.org/officeDocument/2006/relationships/hyperlink" Target="mailto:lkonop@b10.vniim.ru" TargetMode="External"/><Relationship Id="rId17" Type="http://schemas.openxmlformats.org/officeDocument/2006/relationships/hyperlink" Target="mailto:prokunin@vniiftri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sobina_egor@uniim.ru" TargetMode="External"/><Relationship Id="rId20" Type="http://schemas.openxmlformats.org/officeDocument/2006/relationships/hyperlink" Target="mailto:met@vniim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.i.suvorov@vniim.ru" TargetMode="External"/><Relationship Id="rId24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yperlink" Target="mailto:lkonop@b10.vniim.ru" TargetMode="External"/><Relationship Id="rId23" Type="http://schemas.openxmlformats.org/officeDocument/2006/relationships/hyperlink" Target="mailto:metr_kg@mail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akrylov@b10.vniim.ru" TargetMode="External"/><Relationship Id="rId19" Type="http://schemas.openxmlformats.org/officeDocument/2006/relationships/hyperlink" Target="mailto:met@vniim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.A.Kustikov@vniim.ru" TargetMode="External"/><Relationship Id="rId14" Type="http://schemas.openxmlformats.org/officeDocument/2006/relationships/hyperlink" Target="mailto:lkonop@b10.vniim.ru" TargetMode="External"/><Relationship Id="rId22" Type="http://schemas.openxmlformats.org/officeDocument/2006/relationships/hyperlink" Target="mailto:spgs@tut.by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2496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Grizli777</Company>
  <LinksUpToDate>false</LinksUpToDate>
  <CharactersWithSpaces>16692</CharactersWithSpaces>
  <SharedDoc>false</SharedDoc>
  <HLinks>
    <vt:vector size="102" baseType="variant">
      <vt:variant>
        <vt:i4>1835017</vt:i4>
      </vt:variant>
      <vt:variant>
        <vt:i4>48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1310763</vt:i4>
      </vt:variant>
      <vt:variant>
        <vt:i4>45</vt:i4>
      </vt:variant>
      <vt:variant>
        <vt:i4>0</vt:i4>
      </vt:variant>
      <vt:variant>
        <vt:i4>5</vt:i4>
      </vt:variant>
      <vt:variant>
        <vt:lpwstr>mailto:spgs@tut.by</vt:lpwstr>
      </vt:variant>
      <vt:variant>
        <vt:lpwstr/>
      </vt:variant>
      <vt:variant>
        <vt:i4>8060984</vt:i4>
      </vt:variant>
      <vt:variant>
        <vt:i4>42</vt:i4>
      </vt:variant>
      <vt:variant>
        <vt:i4>0</vt:i4>
      </vt:variant>
      <vt:variant>
        <vt:i4>5</vt:i4>
      </vt:variant>
      <vt:variant>
        <vt:lpwstr>mailto:bakovets_n@mail.</vt:lpwstr>
      </vt:variant>
      <vt:variant>
        <vt:lpwstr/>
      </vt:variant>
      <vt:variant>
        <vt:i4>5374057</vt:i4>
      </vt:variant>
      <vt:variant>
        <vt:i4>39</vt:i4>
      </vt:variant>
      <vt:variant>
        <vt:i4>0</vt:i4>
      </vt:variant>
      <vt:variant>
        <vt:i4>5</vt:i4>
      </vt:variant>
      <vt:variant>
        <vt:lpwstr>mailto:met@vniims.ru</vt:lpwstr>
      </vt:variant>
      <vt:variant>
        <vt:lpwstr/>
      </vt:variant>
      <vt:variant>
        <vt:i4>5374057</vt:i4>
      </vt:variant>
      <vt:variant>
        <vt:i4>36</vt:i4>
      </vt:variant>
      <vt:variant>
        <vt:i4>0</vt:i4>
      </vt:variant>
      <vt:variant>
        <vt:i4>5</vt:i4>
      </vt:variant>
      <vt:variant>
        <vt:lpwstr>mailto:met@vniims.ru</vt:lpwstr>
      </vt:variant>
      <vt:variant>
        <vt:lpwstr/>
      </vt:variant>
      <vt:variant>
        <vt:i4>4784246</vt:i4>
      </vt:variant>
      <vt:variant>
        <vt:i4>33</vt:i4>
      </vt:variant>
      <vt:variant>
        <vt:i4>0</vt:i4>
      </vt:variant>
      <vt:variant>
        <vt:i4>5</vt:i4>
      </vt:variant>
      <vt:variant>
        <vt:lpwstr>mailto:prokunin@vniiftri.ru</vt:lpwstr>
      </vt:variant>
      <vt:variant>
        <vt:lpwstr/>
      </vt:variant>
      <vt:variant>
        <vt:i4>4784246</vt:i4>
      </vt:variant>
      <vt:variant>
        <vt:i4>30</vt:i4>
      </vt:variant>
      <vt:variant>
        <vt:i4>0</vt:i4>
      </vt:variant>
      <vt:variant>
        <vt:i4>5</vt:i4>
      </vt:variant>
      <vt:variant>
        <vt:lpwstr>mailto:prokunin@vniiftri.ru</vt:lpwstr>
      </vt:variant>
      <vt:variant>
        <vt:lpwstr/>
      </vt:variant>
      <vt:variant>
        <vt:i4>5505102</vt:i4>
      </vt:variant>
      <vt:variant>
        <vt:i4>27</vt:i4>
      </vt:variant>
      <vt:variant>
        <vt:i4>0</vt:i4>
      </vt:variant>
      <vt:variant>
        <vt:i4>5</vt:i4>
      </vt:variant>
      <vt:variant>
        <vt:lpwstr>mailto:sobina_egor@uniim.ru</vt:lpwstr>
      </vt:variant>
      <vt:variant>
        <vt:lpwstr/>
      </vt:variant>
      <vt:variant>
        <vt:i4>852077</vt:i4>
      </vt:variant>
      <vt:variant>
        <vt:i4>24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852077</vt:i4>
      </vt:variant>
      <vt:variant>
        <vt:i4>21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852077</vt:i4>
      </vt:variant>
      <vt:variant>
        <vt:i4>18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852077</vt:i4>
      </vt:variant>
      <vt:variant>
        <vt:i4>15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8126550</vt:i4>
      </vt:variant>
      <vt:variant>
        <vt:i4>12</vt:i4>
      </vt:variant>
      <vt:variant>
        <vt:i4>0</vt:i4>
      </vt:variant>
      <vt:variant>
        <vt:i4>5</vt:i4>
      </vt:variant>
      <vt:variant>
        <vt:lpwstr>mailto:v.i.suvorov@vniim.ru</vt:lpwstr>
      </vt:variant>
      <vt:variant>
        <vt:lpwstr/>
      </vt:variant>
      <vt:variant>
        <vt:i4>3735617</vt:i4>
      </vt:variant>
      <vt:variant>
        <vt:i4>9</vt:i4>
      </vt:variant>
      <vt:variant>
        <vt:i4>0</vt:i4>
      </vt:variant>
      <vt:variant>
        <vt:i4>5</vt:i4>
      </vt:variant>
      <vt:variant>
        <vt:lpwstr>mailto:akrylov@b10.vniim.ru</vt:lpwstr>
      </vt:variant>
      <vt:variant>
        <vt:lpwstr/>
      </vt:variant>
      <vt:variant>
        <vt:i4>7864406</vt:i4>
      </vt:variant>
      <vt:variant>
        <vt:i4>6</vt:i4>
      </vt:variant>
      <vt:variant>
        <vt:i4>0</vt:i4>
      </vt:variant>
      <vt:variant>
        <vt:i4>5</vt:i4>
      </vt:variant>
      <vt:variant>
        <vt:lpwstr>mailto:Y.A.Kustikov@vniim.ru</vt:lpwstr>
      </vt:variant>
      <vt:variant>
        <vt:lpwstr/>
      </vt:variant>
      <vt:variant>
        <vt:i4>7864406</vt:i4>
      </vt:variant>
      <vt:variant>
        <vt:i4>3</vt:i4>
      </vt:variant>
      <vt:variant>
        <vt:i4>0</vt:i4>
      </vt:variant>
      <vt:variant>
        <vt:i4>5</vt:i4>
      </vt:variant>
      <vt:variant>
        <vt:lpwstr>mailto:Y.A.Kustikov@vniim.ru</vt:lpwstr>
      </vt:variant>
      <vt:variant>
        <vt:lpwstr/>
      </vt:variant>
      <vt:variant>
        <vt:i4>852077</vt:i4>
      </vt:variant>
      <vt:variant>
        <vt:i4>0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Voice</dc:creator>
  <cp:keywords/>
  <dc:description/>
  <cp:lastModifiedBy>Попов</cp:lastModifiedBy>
  <cp:revision>2</cp:revision>
  <cp:lastPrinted>2019-03-15T08:31:00Z</cp:lastPrinted>
  <dcterms:created xsi:type="dcterms:W3CDTF">2019-03-15T08:31:00Z</dcterms:created>
  <dcterms:modified xsi:type="dcterms:W3CDTF">2019-03-15T08:31:00Z</dcterms:modified>
</cp:coreProperties>
</file>